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5EF7F" w14:textId="77777777" w:rsidR="005F3C61" w:rsidRPr="00F65C43" w:rsidRDefault="005F3C61" w:rsidP="005F3C61">
      <w:pPr>
        <w:pStyle w:val="15"/>
        <w:tabs>
          <w:tab w:val="left" w:pos="5103"/>
        </w:tabs>
        <w:ind w:left="5103"/>
        <w:rPr>
          <w:sz w:val="26"/>
          <w:szCs w:val="26"/>
          <w:lang w:val="ru-RU"/>
        </w:rPr>
      </w:pPr>
      <w:bookmarkStart w:id="0" w:name="_Toc45004668"/>
      <w:bookmarkStart w:id="1" w:name="_Toc415756088"/>
      <w:r w:rsidRPr="00F65C43">
        <w:rPr>
          <w:sz w:val="26"/>
          <w:szCs w:val="26"/>
        </w:rPr>
        <w:t xml:space="preserve">ПРИЛОЖЕНИЕ № </w:t>
      </w:r>
      <w:r w:rsidR="00F65C43" w:rsidRPr="00F65C43">
        <w:rPr>
          <w:sz w:val="26"/>
          <w:szCs w:val="26"/>
          <w:lang w:val="ru-RU"/>
        </w:rPr>
        <w:t>4</w:t>
      </w:r>
    </w:p>
    <w:p w14:paraId="06119C41" w14:textId="77777777" w:rsidR="005F3C61" w:rsidRPr="00F65C43" w:rsidRDefault="00F65C43" w:rsidP="005F3C61">
      <w:pPr>
        <w:tabs>
          <w:tab w:val="left" w:pos="5103"/>
        </w:tabs>
        <w:ind w:left="5103"/>
        <w:jc w:val="center"/>
        <w:rPr>
          <w:sz w:val="26"/>
          <w:szCs w:val="26"/>
        </w:rPr>
      </w:pPr>
      <w:r w:rsidRPr="00F65C43">
        <w:rPr>
          <w:sz w:val="26"/>
          <w:szCs w:val="26"/>
        </w:rPr>
        <w:t>к проекту планировки территории функциональной зоны смешанной и общественно-деловой застройки, размещенной на юго-западе территории поселка Каинская Заимка Барышевского сельсовета Новосибирского района Новосибирской области и проекта межевания территории в его составе</w:t>
      </w:r>
    </w:p>
    <w:p w14:paraId="6CA4172B" w14:textId="77777777" w:rsidR="00F8167C" w:rsidRPr="00F65C43" w:rsidRDefault="00F8167C" w:rsidP="00F8167C">
      <w:pPr>
        <w:pStyle w:val="1"/>
        <w:ind w:firstLine="709"/>
        <w:jc w:val="center"/>
        <w:rPr>
          <w:rFonts w:ascii="Times New Roman" w:hAnsi="Times New Roman"/>
          <w:sz w:val="26"/>
          <w:szCs w:val="26"/>
        </w:rPr>
      </w:pPr>
      <w:bookmarkStart w:id="2" w:name="_Toc45004677"/>
      <w:bookmarkEnd w:id="0"/>
      <w:bookmarkEnd w:id="1"/>
      <w:r w:rsidRPr="00F65C43">
        <w:rPr>
          <w:rFonts w:ascii="Times New Roman" w:hAnsi="Times New Roman"/>
          <w:sz w:val="26"/>
          <w:szCs w:val="26"/>
          <w:shd w:val="clear" w:color="auto" w:fill="FFFFFF"/>
        </w:rPr>
        <w:t>Положения об очередности планируемого развития территории, содержащие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инфраструктуры.</w:t>
      </w:r>
      <w:bookmarkEnd w:id="2"/>
    </w:p>
    <w:p w14:paraId="6E19B73E" w14:textId="77777777" w:rsidR="00262CF3" w:rsidRPr="00F65C43" w:rsidRDefault="00262CF3" w:rsidP="00262CF3">
      <w:pPr>
        <w:jc w:val="center"/>
        <w:rPr>
          <w:b/>
          <w:sz w:val="26"/>
          <w:szCs w:val="26"/>
        </w:rPr>
      </w:pPr>
    </w:p>
    <w:p w14:paraId="6B97B1A5" w14:textId="77777777" w:rsidR="00262CF3" w:rsidRPr="00F65C43" w:rsidRDefault="00262CF3" w:rsidP="00262CF3">
      <w:pPr>
        <w:jc w:val="center"/>
        <w:rPr>
          <w:b/>
          <w:sz w:val="26"/>
          <w:szCs w:val="26"/>
        </w:rPr>
      </w:pPr>
      <w:r w:rsidRPr="00F65C43">
        <w:rPr>
          <w:b/>
          <w:sz w:val="26"/>
          <w:szCs w:val="26"/>
        </w:rPr>
        <w:t>Характеристика о</w:t>
      </w:r>
      <w:r w:rsidRPr="00F65C43">
        <w:rPr>
          <w:b/>
          <w:sz w:val="26"/>
          <w:szCs w:val="26"/>
          <w:shd w:val="clear" w:color="auto" w:fill="FFFFFF"/>
        </w:rPr>
        <w:t>чередности планируемого развития территории</w:t>
      </w:r>
    </w:p>
    <w:p w14:paraId="3586E4FA" w14:textId="77777777" w:rsidR="00262CF3" w:rsidRPr="00F65C43" w:rsidRDefault="00262CF3" w:rsidP="00262CF3">
      <w:pPr>
        <w:jc w:val="center"/>
        <w:rPr>
          <w:b/>
          <w:sz w:val="26"/>
          <w:szCs w:val="26"/>
          <w:shd w:val="clear" w:color="auto" w:fill="FFFFFF"/>
        </w:rPr>
      </w:pPr>
    </w:p>
    <w:p w14:paraId="130B232A" w14:textId="77777777" w:rsidR="00262CF3" w:rsidRPr="00F65C43" w:rsidRDefault="00262CF3" w:rsidP="00262CF3">
      <w:pPr>
        <w:jc w:val="center"/>
        <w:rPr>
          <w:b/>
          <w:sz w:val="26"/>
          <w:szCs w:val="26"/>
          <w:shd w:val="clear" w:color="auto" w:fill="FFFFFF"/>
        </w:rPr>
      </w:pPr>
      <w:r w:rsidRPr="00F65C43">
        <w:rPr>
          <w:b/>
          <w:sz w:val="26"/>
          <w:szCs w:val="26"/>
          <w:shd w:val="clear" w:color="auto" w:fill="FFFFFF"/>
        </w:rPr>
        <w:t>Этапы реализации мероприятий, планируемых проектом планировки территории</w:t>
      </w:r>
    </w:p>
    <w:p w14:paraId="2D50BBA8" w14:textId="77777777" w:rsidR="00131BAC" w:rsidRPr="00F65C43" w:rsidRDefault="00131BAC" w:rsidP="00262CF3">
      <w:pPr>
        <w:jc w:val="center"/>
        <w:rPr>
          <w:b/>
          <w:sz w:val="26"/>
          <w:szCs w:val="26"/>
          <w:shd w:val="clear" w:color="auto" w:fill="FFFFFF"/>
        </w:rPr>
      </w:pPr>
    </w:p>
    <w:p w14:paraId="0D3BD4C1" w14:textId="77777777" w:rsidR="0042206F" w:rsidRPr="00F65C43" w:rsidRDefault="0042206F" w:rsidP="0042206F">
      <w:pPr>
        <w:shd w:val="clear" w:color="auto" w:fill="FFFFFF" w:themeFill="background1"/>
        <w:ind w:firstLine="709"/>
        <w:jc w:val="both"/>
        <w:rPr>
          <w:iCs/>
          <w:sz w:val="26"/>
          <w:szCs w:val="26"/>
        </w:rPr>
      </w:pPr>
      <w:r w:rsidRPr="00F65C43">
        <w:rPr>
          <w:sz w:val="26"/>
          <w:szCs w:val="26"/>
          <w:lang w:eastAsia="en-US"/>
        </w:rPr>
        <w:t xml:space="preserve">Проект планировки территории </w:t>
      </w:r>
      <w:r w:rsidRPr="00F65C43">
        <w:rPr>
          <w:sz w:val="26"/>
          <w:szCs w:val="26"/>
        </w:rPr>
        <w:t>в границах Барышевского сельсовета Новосибирского района Новосибирской области</w:t>
      </w:r>
      <w:r w:rsidRPr="00F65C43">
        <w:rPr>
          <w:iCs/>
          <w:sz w:val="26"/>
          <w:szCs w:val="26"/>
        </w:rPr>
        <w:t>, предполагает реализацию проектных мероприятий в один этап. Развитие планируемой территории предусматривается на срок до 2039 года.</w:t>
      </w:r>
    </w:p>
    <w:p w14:paraId="4B5DB6D8" w14:textId="77777777" w:rsidR="0042206F" w:rsidRPr="00F65C43" w:rsidRDefault="0042206F" w:rsidP="0042206F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F65C43">
        <w:rPr>
          <w:sz w:val="26"/>
          <w:szCs w:val="26"/>
        </w:rPr>
        <w:t>Основные задачи, решаемые в проекте планировки, следующие:</w:t>
      </w:r>
    </w:p>
    <w:p w14:paraId="653C684A" w14:textId="77777777" w:rsidR="0042206F" w:rsidRPr="00F65C43" w:rsidRDefault="0042206F" w:rsidP="0042206F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F65C43">
        <w:rPr>
          <w:sz w:val="26"/>
          <w:szCs w:val="26"/>
        </w:rPr>
        <w:t>- композиционно-пространственное развитие территории;</w:t>
      </w:r>
    </w:p>
    <w:p w14:paraId="5979C755" w14:textId="77777777" w:rsidR="0042206F" w:rsidRPr="00F65C43" w:rsidRDefault="0042206F" w:rsidP="0042206F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F65C43">
        <w:rPr>
          <w:sz w:val="26"/>
          <w:szCs w:val="26"/>
        </w:rPr>
        <w:t>- проектирование и строительство улично-дорожной сети, в границах проекта планировки территории;</w:t>
      </w:r>
    </w:p>
    <w:p w14:paraId="2FE0E9A9" w14:textId="77777777" w:rsidR="0042206F" w:rsidRPr="00F65C43" w:rsidRDefault="0042206F" w:rsidP="0042206F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F65C43">
        <w:rPr>
          <w:sz w:val="26"/>
          <w:szCs w:val="26"/>
        </w:rPr>
        <w:t>- проектирование и строительство отдельных новых участков озеленения (бульваров в составе улично-дорожной сети);</w:t>
      </w:r>
    </w:p>
    <w:p w14:paraId="6270D3CE" w14:textId="77777777" w:rsidR="0042206F" w:rsidRPr="00F65C43" w:rsidRDefault="0042206F" w:rsidP="0042206F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F65C43">
        <w:rPr>
          <w:sz w:val="26"/>
          <w:szCs w:val="26"/>
        </w:rPr>
        <w:t>- проектирование и строительство на планировочной территории всех необходимых для эксплуатации проектируемых объектов инженерных сооружений и коммуникаций;</w:t>
      </w:r>
    </w:p>
    <w:p w14:paraId="1D7A76C1" w14:textId="77777777" w:rsidR="0042206F" w:rsidRPr="00F65C43" w:rsidRDefault="0042206F" w:rsidP="0042206F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F65C43">
        <w:rPr>
          <w:sz w:val="26"/>
          <w:szCs w:val="26"/>
        </w:rPr>
        <w:t>- проектирование и застройка объектами капитального строительства общественно-деловых и коммунально-складских зон.</w:t>
      </w:r>
    </w:p>
    <w:p w14:paraId="7E2A99AF" w14:textId="77777777" w:rsidR="0042206F" w:rsidRPr="00F65C43" w:rsidRDefault="0042206F" w:rsidP="0042206F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65C43">
        <w:rPr>
          <w:rFonts w:ascii="Times New Roman" w:hAnsi="Times New Roman" w:cs="Times New Roman"/>
          <w:sz w:val="26"/>
          <w:szCs w:val="26"/>
        </w:rPr>
        <w:t>На территории принята программа комплексного развития социальной инфраструктуры Барышевского сельсовета на период 2019-2028 гг., утвержденная решением 40-ой сессии Совета депутатов Барышевского сельсовета от 05.11.2019 № 12.</w:t>
      </w:r>
    </w:p>
    <w:p w14:paraId="4356CB08" w14:textId="77777777" w:rsidR="00D51A6A" w:rsidRPr="00F65C43" w:rsidRDefault="00D51A6A" w:rsidP="00FE5BA7">
      <w:pPr>
        <w:pStyle w:val="15"/>
        <w:rPr>
          <w:b w:val="0"/>
          <w:sz w:val="26"/>
          <w:szCs w:val="26"/>
          <w:lang w:val="ru-RU"/>
        </w:rPr>
      </w:pPr>
    </w:p>
    <w:p w14:paraId="73B7C081" w14:textId="3316F033" w:rsidR="00FE5BA7" w:rsidRDefault="00FE5BA7" w:rsidP="00FE5BA7">
      <w:pPr>
        <w:pStyle w:val="15"/>
        <w:rPr>
          <w:b w:val="0"/>
          <w:sz w:val="26"/>
          <w:szCs w:val="26"/>
          <w:lang w:val="ru-RU"/>
        </w:rPr>
      </w:pPr>
    </w:p>
    <w:p w14:paraId="120990C6" w14:textId="77777777" w:rsidR="00582270" w:rsidRPr="00F65C43" w:rsidRDefault="00582270" w:rsidP="00FE5BA7">
      <w:pPr>
        <w:pStyle w:val="15"/>
        <w:rPr>
          <w:b w:val="0"/>
          <w:sz w:val="26"/>
          <w:szCs w:val="26"/>
          <w:lang w:val="ru-RU"/>
        </w:rPr>
      </w:pPr>
    </w:p>
    <w:p w14:paraId="6B610375" w14:textId="77777777" w:rsidR="00FE5BA7" w:rsidRPr="00F65C43" w:rsidRDefault="00D51A6A" w:rsidP="00FE5BA7">
      <w:pPr>
        <w:pStyle w:val="15"/>
        <w:rPr>
          <w:b w:val="0"/>
          <w:sz w:val="26"/>
          <w:szCs w:val="26"/>
          <w:lang w:val="ru-RU"/>
        </w:rPr>
      </w:pPr>
      <w:r w:rsidRPr="00F65C43">
        <w:rPr>
          <w:b w:val="0"/>
          <w:sz w:val="26"/>
          <w:szCs w:val="26"/>
        </w:rPr>
        <w:t>_______</w:t>
      </w:r>
      <w:r w:rsidRPr="00F65C43">
        <w:rPr>
          <w:b w:val="0"/>
          <w:sz w:val="26"/>
          <w:szCs w:val="26"/>
          <w:lang w:val="en-US"/>
        </w:rPr>
        <w:t>__</w:t>
      </w:r>
    </w:p>
    <w:sectPr w:rsidR="00FE5BA7" w:rsidRPr="00F65C43" w:rsidSect="000F4194">
      <w:headerReference w:type="first" r:id="rId8"/>
      <w:footerReference w:type="first" r:id="rId9"/>
      <w:pgSz w:w="11907" w:h="16839" w:code="9"/>
      <w:pgMar w:top="1134" w:right="567" w:bottom="1134" w:left="1418" w:header="709" w:footer="709" w:gutter="0"/>
      <w:pgNumType w:start="2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FD6EF" w14:textId="77777777" w:rsidR="00262CF3" w:rsidRDefault="00262CF3" w:rsidP="002F28AA">
      <w:r>
        <w:separator/>
      </w:r>
    </w:p>
  </w:endnote>
  <w:endnote w:type="continuationSeparator" w:id="0">
    <w:p w14:paraId="40E9ACC7" w14:textId="77777777" w:rsidR="00262CF3" w:rsidRDefault="00262CF3" w:rsidP="002F2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ヒラギノ角ゴ Pro W3">
    <w:altName w:val="MS Mincho"/>
    <w:charset w:val="80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z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34292" w14:textId="77777777" w:rsidR="00262CF3" w:rsidRDefault="00262CF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E7D3E" w14:textId="77777777" w:rsidR="00262CF3" w:rsidRDefault="00262CF3" w:rsidP="002F28AA">
      <w:r>
        <w:separator/>
      </w:r>
    </w:p>
  </w:footnote>
  <w:footnote w:type="continuationSeparator" w:id="0">
    <w:p w14:paraId="69802D27" w14:textId="77777777" w:rsidR="00262CF3" w:rsidRDefault="00262CF3" w:rsidP="002F2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5390606"/>
      <w:docPartObj>
        <w:docPartGallery w:val="Page Numbers (Top of Page)"/>
        <w:docPartUnique/>
      </w:docPartObj>
    </w:sdtPr>
    <w:sdtEndPr/>
    <w:sdtContent>
      <w:p w14:paraId="1ECDAF2E" w14:textId="77777777" w:rsidR="00262CF3" w:rsidRDefault="00262CF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D1F08">
          <w:rPr>
            <w:noProof/>
            <w:lang w:val="ru-RU"/>
          </w:rPr>
          <w:t>1</w:t>
        </w:r>
        <w:r>
          <w:fldChar w:fldCharType="end"/>
        </w:r>
      </w:p>
    </w:sdtContent>
  </w:sdt>
  <w:p w14:paraId="53C6432A" w14:textId="77777777" w:rsidR="00262CF3" w:rsidRPr="005D3266" w:rsidRDefault="00262CF3" w:rsidP="00380E6A">
    <w:pPr>
      <w:pStyle w:val="a7"/>
      <w:jc w:val="center"/>
      <w:rPr>
        <w:sz w:val="20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0" w:firstLine="284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7"/>
      <w:numFmt w:val="decimal"/>
      <w:lvlText w:val="%1"/>
      <w:lvlJc w:val="center"/>
      <w:pPr>
        <w:tabs>
          <w:tab w:val="num" w:pos="177"/>
        </w:tabs>
        <w:ind w:left="786" w:hanging="360"/>
      </w:pPr>
      <w:rPr>
        <w:rFonts w:ascii="Symbol" w:eastAsia="Times New Roman" w:hAnsi="Symbol" w:cs="Symbol" w:hint="default"/>
        <w:sz w:val="24"/>
        <w:lang w:val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hanging="720"/>
      </w:pPr>
      <w:rPr>
        <w:rFonts w:ascii="Symbol" w:eastAsia="Times New Roman" w:hAnsi="Symbol" w:cs="Symbol" w:hint="default"/>
        <w:sz w:val="24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62" w:hanging="720"/>
      </w:pPr>
      <w:rPr>
        <w:rFonts w:ascii="Symbol" w:eastAsia="Times New Roman" w:hAnsi="Symbol" w:cs="Symbol" w:hint="default"/>
        <w:sz w:val="24"/>
        <w:lang w:val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22" w:hanging="1080"/>
      </w:pPr>
      <w:rPr>
        <w:rFonts w:ascii="Symbol" w:eastAsia="Times New Roman" w:hAnsi="Symbol" w:cs="Symbol" w:hint="default"/>
        <w:sz w:val="24"/>
        <w:lang w:val="en-U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22" w:hanging="1080"/>
      </w:pPr>
      <w:rPr>
        <w:rFonts w:ascii="Symbol" w:eastAsia="Times New Roman" w:hAnsi="Symbol" w:cs="Symbol" w:hint="default"/>
        <w:sz w:val="24"/>
        <w:lang w:val="en-U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582" w:hanging="1440"/>
      </w:pPr>
      <w:rPr>
        <w:rFonts w:ascii="Symbol" w:eastAsia="Times New Roman" w:hAnsi="Symbol" w:cs="Symbol" w:hint="default"/>
        <w:sz w:val="24"/>
        <w:lang w:val="en-U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42" w:hanging="1800"/>
      </w:pPr>
      <w:rPr>
        <w:rFonts w:ascii="Symbol" w:eastAsia="Times New Roman" w:hAnsi="Symbol" w:cs="Symbol" w:hint="default"/>
        <w:sz w:val="24"/>
        <w:lang w:val="en-U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42" w:hanging="1800"/>
      </w:pPr>
      <w:rPr>
        <w:rFonts w:ascii="Symbol" w:eastAsia="Times New Roman" w:hAnsi="Symbol" w:cs="Symbol" w:hint="default"/>
        <w:sz w:val="24"/>
        <w:lang w:val="en-U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02" w:hanging="2160"/>
      </w:pPr>
      <w:rPr>
        <w:rFonts w:ascii="Symbol" w:eastAsia="Times New Roman" w:hAnsi="Symbol" w:cs="Symbol" w:hint="default"/>
        <w:sz w:val="24"/>
        <w:lang w:val="en-US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hint="default"/>
        <w:sz w:val="24"/>
        <w:lang w:val="en-US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6" w:hanging="360"/>
      </w:pPr>
      <w:rPr>
        <w:rFonts w:eastAsia="Calibri" w:hint="default"/>
        <w:sz w:val="24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32" w:hanging="720"/>
      </w:pPr>
      <w:rPr>
        <w:rFonts w:eastAsia="Calibri" w:hint="default"/>
        <w:sz w:val="24"/>
        <w:lang w:val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38" w:hanging="720"/>
      </w:pPr>
      <w:rPr>
        <w:rFonts w:eastAsia="Calibri" w:hint="default"/>
        <w:sz w:val="24"/>
        <w:lang w:val="en-U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04" w:hanging="1080"/>
      </w:pPr>
      <w:rPr>
        <w:rFonts w:eastAsia="Calibri" w:hint="default"/>
        <w:sz w:val="24"/>
        <w:lang w:val="en-U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10" w:hanging="1080"/>
      </w:pPr>
      <w:rPr>
        <w:rFonts w:eastAsia="Calibri" w:hint="default"/>
        <w:sz w:val="24"/>
        <w:lang w:val="en-U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76" w:hanging="1440"/>
      </w:pPr>
      <w:rPr>
        <w:rFonts w:eastAsia="Calibri" w:hint="default"/>
        <w:sz w:val="24"/>
        <w:lang w:val="en-U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82" w:hanging="1440"/>
      </w:pPr>
      <w:rPr>
        <w:rFonts w:eastAsia="Calibri" w:hint="default"/>
        <w:sz w:val="24"/>
        <w:lang w:val="en-U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48" w:hanging="1800"/>
      </w:pPr>
      <w:rPr>
        <w:rFonts w:eastAsia="Calibri" w:hint="default"/>
        <w:sz w:val="24"/>
        <w:lang w:val="en-US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center"/>
      <w:pPr>
        <w:tabs>
          <w:tab w:val="num" w:pos="0"/>
        </w:tabs>
        <w:ind w:left="609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862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6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22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22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58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4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4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02" w:hanging="2160"/>
      </w:pPr>
    </w:lvl>
  </w:abstractNum>
  <w:abstractNum w:abstractNumId="4" w15:restartNumberingAfterBreak="0">
    <w:nsid w:val="005A39B5"/>
    <w:multiLevelType w:val="multilevel"/>
    <w:tmpl w:val="0419001F"/>
    <w:styleLink w:val="List0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20C3CFC"/>
    <w:multiLevelType w:val="hybridMultilevel"/>
    <w:tmpl w:val="DD548C1C"/>
    <w:lvl w:ilvl="0" w:tplc="C010AEB4">
      <w:start w:val="1"/>
      <w:numFmt w:val="decimal"/>
      <w:lvlText w:val="%1 "/>
      <w:lvlJc w:val="righ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pStyle w:val="6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pStyle w:val="7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pStyle w:val="8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pStyle w:val="9"/>
      <w:lvlText w:val="%9."/>
      <w:lvlJc w:val="right"/>
      <w:pPr>
        <w:ind w:left="6480" w:hanging="180"/>
      </w:pPr>
    </w:lvl>
  </w:abstractNum>
  <w:abstractNum w:abstractNumId="6" w15:restartNumberingAfterBreak="0">
    <w:nsid w:val="161306DF"/>
    <w:multiLevelType w:val="multilevel"/>
    <w:tmpl w:val="0419001F"/>
    <w:name w:val="WW8Num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AA26018"/>
    <w:multiLevelType w:val="hybridMultilevel"/>
    <w:tmpl w:val="4516B7FA"/>
    <w:styleLink w:val="List03"/>
    <w:lvl w:ilvl="0" w:tplc="A754F4F4">
      <w:start w:val="1"/>
      <w:numFmt w:val="bullet"/>
      <w:lvlText w:val=""/>
      <w:lvlJc w:val="left"/>
      <w:pPr>
        <w:tabs>
          <w:tab w:val="num" w:pos="360"/>
        </w:tabs>
        <w:ind w:firstLine="284"/>
      </w:pPr>
      <w:rPr>
        <w:rFonts w:ascii="Symbol" w:eastAsia="Times New Roman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CD93FF4"/>
    <w:multiLevelType w:val="multilevel"/>
    <w:tmpl w:val="5DCE3C26"/>
    <w:lvl w:ilvl="0">
      <w:start w:val="1"/>
      <w:numFmt w:val="decimal"/>
      <w:lvlText w:val="%1"/>
      <w:lvlJc w:val="center"/>
      <w:pPr>
        <w:ind w:left="511" w:hanging="227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center"/>
      <w:pPr>
        <w:ind w:left="851" w:hanging="567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center"/>
      <w:pPr>
        <w:ind w:left="1508" w:hanging="1224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671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3" w:hanging="1440"/>
      </w:pPr>
      <w:rPr>
        <w:rFonts w:hint="default"/>
      </w:rPr>
    </w:lvl>
  </w:abstractNum>
  <w:abstractNum w:abstractNumId="9" w15:restartNumberingAfterBreak="0">
    <w:nsid w:val="32AE691A"/>
    <w:multiLevelType w:val="hybridMultilevel"/>
    <w:tmpl w:val="9E9EB98C"/>
    <w:lvl w:ilvl="0" w:tplc="298649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1743AB"/>
    <w:multiLevelType w:val="hybridMultilevel"/>
    <w:tmpl w:val="87D222F2"/>
    <w:styleLink w:val="List04"/>
    <w:lvl w:ilvl="0" w:tplc="E764A4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3D756697"/>
    <w:multiLevelType w:val="multilevel"/>
    <w:tmpl w:val="0419001F"/>
    <w:styleLink w:val="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45E08FC"/>
    <w:multiLevelType w:val="hybridMultilevel"/>
    <w:tmpl w:val="A9A25EFE"/>
    <w:lvl w:ilvl="0" w:tplc="29864946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52276520"/>
    <w:multiLevelType w:val="multilevel"/>
    <w:tmpl w:val="59C675A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pacing w:val="0"/>
        <w:kern w:val="0"/>
        <w:position w:val="0"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42B3422"/>
    <w:multiLevelType w:val="hybridMultilevel"/>
    <w:tmpl w:val="567AD9F2"/>
    <w:styleLink w:val="11"/>
    <w:lvl w:ilvl="0" w:tplc="AE522AD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055BAF"/>
    <w:multiLevelType w:val="multilevel"/>
    <w:tmpl w:val="43DEF870"/>
    <w:styleLink w:val="13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CB709A1"/>
    <w:multiLevelType w:val="hybridMultilevel"/>
    <w:tmpl w:val="DD548C1C"/>
    <w:lvl w:ilvl="0" w:tplc="C010AEB4">
      <w:start w:val="1"/>
      <w:numFmt w:val="decimal"/>
      <w:pStyle w:val="a"/>
      <w:lvlText w:val="%1 "/>
      <w:lvlJc w:val="righ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403D1F"/>
    <w:multiLevelType w:val="hybridMultilevel"/>
    <w:tmpl w:val="FE2CA3FE"/>
    <w:lvl w:ilvl="0" w:tplc="5F62B10A">
      <w:start w:val="1"/>
      <w:numFmt w:val="decimal"/>
      <w:lvlText w:val="%1 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D20342"/>
    <w:multiLevelType w:val="hybridMultilevel"/>
    <w:tmpl w:val="6406CC68"/>
    <w:lvl w:ilvl="0" w:tplc="298649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7"/>
  </w:num>
  <w:num w:numId="4">
    <w:abstractNumId w:val="8"/>
  </w:num>
  <w:num w:numId="5">
    <w:abstractNumId w:val="15"/>
  </w:num>
  <w:num w:numId="6">
    <w:abstractNumId w:val="7"/>
  </w:num>
  <w:num w:numId="7">
    <w:abstractNumId w:val="11"/>
  </w:num>
  <w:num w:numId="8">
    <w:abstractNumId w:val="10"/>
  </w:num>
  <w:num w:numId="9">
    <w:abstractNumId w:val="14"/>
  </w:num>
  <w:num w:numId="10">
    <w:abstractNumId w:val="4"/>
  </w:num>
  <w:num w:numId="11">
    <w:abstractNumId w:val="13"/>
  </w:num>
  <w:num w:numId="12">
    <w:abstractNumId w:val="18"/>
  </w:num>
  <w:num w:numId="13">
    <w:abstractNumId w:val="12"/>
  </w:num>
  <w:num w:numId="14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3D4E"/>
    <w:rsid w:val="00026063"/>
    <w:rsid w:val="000B7A58"/>
    <w:rsid w:val="000F4194"/>
    <w:rsid w:val="00114059"/>
    <w:rsid w:val="00131BAC"/>
    <w:rsid w:val="00157D77"/>
    <w:rsid w:val="001C45C8"/>
    <w:rsid w:val="00226B46"/>
    <w:rsid w:val="00246DA0"/>
    <w:rsid w:val="00247788"/>
    <w:rsid w:val="00260305"/>
    <w:rsid w:val="00262CF3"/>
    <w:rsid w:val="002636FE"/>
    <w:rsid w:val="00286238"/>
    <w:rsid w:val="002F28AA"/>
    <w:rsid w:val="002F6035"/>
    <w:rsid w:val="003243EF"/>
    <w:rsid w:val="00380E6A"/>
    <w:rsid w:val="0038414E"/>
    <w:rsid w:val="003C212C"/>
    <w:rsid w:val="003D412A"/>
    <w:rsid w:val="003E3316"/>
    <w:rsid w:val="0042206F"/>
    <w:rsid w:val="00426699"/>
    <w:rsid w:val="00430B5B"/>
    <w:rsid w:val="004427A7"/>
    <w:rsid w:val="004C1A6C"/>
    <w:rsid w:val="004C2386"/>
    <w:rsid w:val="004C4C4F"/>
    <w:rsid w:val="004C7AC4"/>
    <w:rsid w:val="004F7EAC"/>
    <w:rsid w:val="005207CA"/>
    <w:rsid w:val="0053129C"/>
    <w:rsid w:val="005368C8"/>
    <w:rsid w:val="00582270"/>
    <w:rsid w:val="005A3D4E"/>
    <w:rsid w:val="005D5292"/>
    <w:rsid w:val="005E7B12"/>
    <w:rsid w:val="005F2F8C"/>
    <w:rsid w:val="005F3C61"/>
    <w:rsid w:val="005F75E3"/>
    <w:rsid w:val="00626AC9"/>
    <w:rsid w:val="0068310C"/>
    <w:rsid w:val="00683F3F"/>
    <w:rsid w:val="007560B6"/>
    <w:rsid w:val="00797B83"/>
    <w:rsid w:val="007A56F6"/>
    <w:rsid w:val="007F53E6"/>
    <w:rsid w:val="007F5F0A"/>
    <w:rsid w:val="008038E5"/>
    <w:rsid w:val="00804D29"/>
    <w:rsid w:val="00816C89"/>
    <w:rsid w:val="008277F5"/>
    <w:rsid w:val="00873C00"/>
    <w:rsid w:val="00881D4A"/>
    <w:rsid w:val="008852EC"/>
    <w:rsid w:val="00895968"/>
    <w:rsid w:val="008F7ED8"/>
    <w:rsid w:val="00956EDF"/>
    <w:rsid w:val="009915D8"/>
    <w:rsid w:val="009B3F33"/>
    <w:rsid w:val="009C3773"/>
    <w:rsid w:val="00A148FB"/>
    <w:rsid w:val="00A24EF6"/>
    <w:rsid w:val="00A377E7"/>
    <w:rsid w:val="00B10F98"/>
    <w:rsid w:val="00B544E8"/>
    <w:rsid w:val="00B61431"/>
    <w:rsid w:val="00BD1F08"/>
    <w:rsid w:val="00BE6A94"/>
    <w:rsid w:val="00BF2C84"/>
    <w:rsid w:val="00C21F45"/>
    <w:rsid w:val="00C5390C"/>
    <w:rsid w:val="00C7104F"/>
    <w:rsid w:val="00CB3662"/>
    <w:rsid w:val="00CC002C"/>
    <w:rsid w:val="00CE4E6D"/>
    <w:rsid w:val="00D51A6A"/>
    <w:rsid w:val="00D61970"/>
    <w:rsid w:val="00D845D7"/>
    <w:rsid w:val="00DA6049"/>
    <w:rsid w:val="00DB03A7"/>
    <w:rsid w:val="00DC48D8"/>
    <w:rsid w:val="00E31D3C"/>
    <w:rsid w:val="00EA2A5D"/>
    <w:rsid w:val="00EA56F2"/>
    <w:rsid w:val="00EC4E19"/>
    <w:rsid w:val="00F24032"/>
    <w:rsid w:val="00F24B3F"/>
    <w:rsid w:val="00F3248E"/>
    <w:rsid w:val="00F34361"/>
    <w:rsid w:val="00F402D1"/>
    <w:rsid w:val="00F44989"/>
    <w:rsid w:val="00F53E6B"/>
    <w:rsid w:val="00F65C43"/>
    <w:rsid w:val="00F7388B"/>
    <w:rsid w:val="00F80661"/>
    <w:rsid w:val="00F8167C"/>
    <w:rsid w:val="00FB4E72"/>
    <w:rsid w:val="00FC3832"/>
    <w:rsid w:val="00FE5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58B72B74"/>
  <w15:docId w15:val="{B359A59E-1C4D-4E41-9091-58D1EA582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80E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380E6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E31D3C"/>
    <w:pPr>
      <w:keepNext/>
      <w:widowControl w:val="0"/>
      <w:numPr>
        <w:ilvl w:val="1"/>
        <w:numId w:val="1"/>
      </w:numPr>
      <w:spacing w:before="240" w:after="240"/>
      <w:ind w:left="0" w:firstLine="709"/>
      <w:jc w:val="both"/>
      <w:outlineLvl w:val="1"/>
    </w:pPr>
    <w:rPr>
      <w:rFonts w:eastAsia="Calibri"/>
      <w:sz w:val="28"/>
      <w:szCs w:val="28"/>
      <w:lang w:eastAsia="ar-SA"/>
    </w:rPr>
  </w:style>
  <w:style w:type="paragraph" w:styleId="3">
    <w:name w:val="heading 3"/>
    <w:basedOn w:val="a0"/>
    <w:next w:val="a0"/>
    <w:link w:val="30"/>
    <w:qFormat/>
    <w:rsid w:val="00E31D3C"/>
    <w:pPr>
      <w:keepNext/>
      <w:widowControl w:val="0"/>
      <w:numPr>
        <w:ilvl w:val="2"/>
        <w:numId w:val="1"/>
      </w:numPr>
      <w:spacing w:before="240" w:after="240"/>
      <w:ind w:left="0" w:firstLine="709"/>
      <w:jc w:val="both"/>
      <w:outlineLvl w:val="2"/>
    </w:pPr>
    <w:rPr>
      <w:rFonts w:eastAsia="Calibri"/>
      <w:sz w:val="28"/>
      <w:szCs w:val="28"/>
      <w:lang w:eastAsia="ar-SA"/>
    </w:rPr>
  </w:style>
  <w:style w:type="paragraph" w:styleId="4">
    <w:name w:val="heading 4"/>
    <w:basedOn w:val="a0"/>
    <w:link w:val="40"/>
    <w:qFormat/>
    <w:rsid w:val="00380E6A"/>
    <w:pPr>
      <w:spacing w:before="100" w:beforeAutospacing="1" w:after="100" w:afterAutospacing="1"/>
      <w:outlineLvl w:val="3"/>
    </w:pPr>
    <w:rPr>
      <w:b/>
      <w:bCs/>
      <w:lang w:val="x-none" w:eastAsia="x-none"/>
    </w:rPr>
  </w:style>
  <w:style w:type="paragraph" w:styleId="5">
    <w:name w:val="heading 5"/>
    <w:basedOn w:val="a0"/>
    <w:next w:val="a0"/>
    <w:link w:val="50"/>
    <w:qFormat/>
    <w:rsid w:val="00E31D3C"/>
    <w:pPr>
      <w:keepNext/>
      <w:widowControl w:val="0"/>
      <w:numPr>
        <w:ilvl w:val="4"/>
        <w:numId w:val="1"/>
      </w:numPr>
      <w:ind w:left="6521" w:firstLine="709"/>
      <w:outlineLvl w:val="4"/>
    </w:pPr>
    <w:rPr>
      <w:rFonts w:eastAsia="Calibri"/>
      <w:sz w:val="28"/>
      <w:szCs w:val="28"/>
      <w:lang w:eastAsia="ar-SA"/>
    </w:rPr>
  </w:style>
  <w:style w:type="paragraph" w:styleId="6">
    <w:name w:val="heading 6"/>
    <w:basedOn w:val="a0"/>
    <w:next w:val="a0"/>
    <w:link w:val="60"/>
    <w:qFormat/>
    <w:rsid w:val="00E31D3C"/>
    <w:pPr>
      <w:keepNext/>
      <w:widowControl w:val="0"/>
      <w:numPr>
        <w:ilvl w:val="5"/>
        <w:numId w:val="1"/>
      </w:numPr>
      <w:spacing w:before="480"/>
      <w:ind w:left="0" w:firstLine="709"/>
      <w:jc w:val="center"/>
      <w:outlineLvl w:val="5"/>
    </w:pPr>
    <w:rPr>
      <w:rFonts w:eastAsia="Calibri"/>
      <w:b/>
      <w:bCs/>
      <w:sz w:val="28"/>
      <w:szCs w:val="28"/>
      <w:lang w:eastAsia="ar-SA"/>
    </w:rPr>
  </w:style>
  <w:style w:type="paragraph" w:styleId="7">
    <w:name w:val="heading 7"/>
    <w:basedOn w:val="a0"/>
    <w:next w:val="a0"/>
    <w:link w:val="70"/>
    <w:qFormat/>
    <w:rsid w:val="00E31D3C"/>
    <w:pPr>
      <w:keepNext/>
      <w:numPr>
        <w:ilvl w:val="6"/>
        <w:numId w:val="1"/>
      </w:numPr>
      <w:spacing w:before="600" w:line="240" w:lineRule="atLeast"/>
      <w:ind w:left="0" w:firstLine="709"/>
      <w:jc w:val="both"/>
      <w:outlineLvl w:val="6"/>
    </w:pPr>
    <w:rPr>
      <w:rFonts w:eastAsia="Calibri"/>
      <w:sz w:val="28"/>
      <w:szCs w:val="28"/>
      <w:lang w:eastAsia="ar-SA"/>
    </w:rPr>
  </w:style>
  <w:style w:type="paragraph" w:styleId="8">
    <w:name w:val="heading 8"/>
    <w:basedOn w:val="a0"/>
    <w:next w:val="a0"/>
    <w:link w:val="80"/>
    <w:qFormat/>
    <w:rsid w:val="00E31D3C"/>
    <w:pPr>
      <w:keepNext/>
      <w:numPr>
        <w:ilvl w:val="7"/>
        <w:numId w:val="1"/>
      </w:numPr>
      <w:spacing w:line="240" w:lineRule="atLeast"/>
      <w:ind w:left="36" w:right="36" w:firstLine="709"/>
      <w:jc w:val="center"/>
      <w:outlineLvl w:val="7"/>
    </w:pPr>
    <w:rPr>
      <w:rFonts w:eastAsia="Calibri"/>
      <w:sz w:val="28"/>
      <w:szCs w:val="28"/>
      <w:lang w:eastAsia="ar-SA"/>
    </w:rPr>
  </w:style>
  <w:style w:type="paragraph" w:styleId="9">
    <w:name w:val="heading 9"/>
    <w:basedOn w:val="a0"/>
    <w:next w:val="a0"/>
    <w:link w:val="90"/>
    <w:qFormat/>
    <w:rsid w:val="00E31D3C"/>
    <w:pPr>
      <w:keepNext/>
      <w:numPr>
        <w:ilvl w:val="8"/>
        <w:numId w:val="1"/>
      </w:numPr>
      <w:spacing w:line="240" w:lineRule="atLeast"/>
      <w:ind w:left="36" w:right="36" w:firstLine="709"/>
      <w:jc w:val="both"/>
      <w:outlineLvl w:val="8"/>
    </w:pPr>
    <w:rPr>
      <w:rFonts w:eastAsia="Calibri"/>
      <w:sz w:val="28"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80E6A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1"/>
    <w:link w:val="4"/>
    <w:rsid w:val="00380E6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4">
    <w:name w:val="Основной текст Знак"/>
    <w:aliases w:val="Знак1 Знак Знак Знак Знак Знак,Знак1 Знак Знак Знак Знак1, Знак1 Знак Знак Знак Знак Знак, Знак1 Знак Знак Знак Знак1"/>
    <w:basedOn w:val="a1"/>
    <w:link w:val="a5"/>
    <w:locked/>
    <w:rsid w:val="00380E6A"/>
    <w:rPr>
      <w:sz w:val="24"/>
      <w:szCs w:val="24"/>
      <w:lang w:val="x-none" w:eastAsia="x-none"/>
    </w:rPr>
  </w:style>
  <w:style w:type="paragraph" w:styleId="a5">
    <w:name w:val="Body Text"/>
    <w:aliases w:val="Знак1 Знак Знак Знак Знак,Знак1 Знак Знак Знак, Знак1 Знак Знак Знак Знак, Знак1 Знак Знак Знак"/>
    <w:basedOn w:val="a0"/>
    <w:link w:val="a4"/>
    <w:unhideWhenUsed/>
    <w:rsid w:val="00380E6A"/>
    <w:pPr>
      <w:tabs>
        <w:tab w:val="left" w:pos="708"/>
      </w:tabs>
      <w:spacing w:after="120" w:line="360" w:lineRule="auto"/>
      <w:ind w:firstLine="709"/>
      <w:jc w:val="both"/>
    </w:pPr>
    <w:rPr>
      <w:rFonts w:asciiTheme="minorHAnsi" w:eastAsiaTheme="minorHAnsi" w:hAnsiTheme="minorHAnsi" w:cstheme="minorBidi"/>
      <w:lang w:val="x-none" w:eastAsia="x-none"/>
    </w:rPr>
  </w:style>
  <w:style w:type="character" w:customStyle="1" w:styleId="12">
    <w:name w:val="Основной текст Знак1"/>
    <w:basedOn w:val="a1"/>
    <w:uiPriority w:val="99"/>
    <w:semiHidden/>
    <w:rsid w:val="00380E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uiPriority w:val="99"/>
    <w:rsid w:val="00380E6A"/>
    <w:rPr>
      <w:color w:val="0000FF"/>
      <w:u w:val="single"/>
    </w:rPr>
  </w:style>
  <w:style w:type="paragraph" w:customStyle="1" w:styleId="ConsPlusTitle">
    <w:name w:val="ConsPlusTitle"/>
    <w:uiPriority w:val="99"/>
    <w:rsid w:val="00380E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380E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80E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0"/>
    <w:link w:val="a8"/>
    <w:uiPriority w:val="99"/>
    <w:rsid w:val="00380E6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basedOn w:val="a1"/>
    <w:link w:val="a7"/>
    <w:uiPriority w:val="99"/>
    <w:rsid w:val="00380E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footer"/>
    <w:basedOn w:val="a0"/>
    <w:link w:val="aa"/>
    <w:rsid w:val="00380E6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basedOn w:val="a1"/>
    <w:link w:val="a9"/>
    <w:rsid w:val="00380E6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b">
    <w:name w:val="Знак"/>
    <w:basedOn w:val="a0"/>
    <w:rsid w:val="00380E6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Normal (Web)"/>
    <w:aliases w:val="Обычный (Web)1,Обычный (Web),Обычный (Web) + полужирный,Слева:  0,3 см,Первая строка:  0,9...,Обычный (веб) Знак1 Знак,Обычный (веб) Знак Знак Знак,Обычный (Web) Знак Знак Знак,Обычный (Web) + полужирный Знак Знак Зн"/>
    <w:basedOn w:val="a0"/>
    <w:link w:val="ad"/>
    <w:uiPriority w:val="99"/>
    <w:qFormat/>
    <w:rsid w:val="00380E6A"/>
    <w:pPr>
      <w:spacing w:before="100" w:beforeAutospacing="1" w:after="100" w:afterAutospacing="1"/>
    </w:pPr>
  </w:style>
  <w:style w:type="character" w:customStyle="1" w:styleId="ad">
    <w:name w:val="Обычный (Интернет) Знак"/>
    <w:aliases w:val="Обычный (Web)1 Знак,Обычный (Web) Знак,Обычный (Web) + полужирный Знак,Слева:  0 Знак,3 см Знак,Первая строка:  0 Знак,9... Знак,Обычный (веб) Знак1 Знак Знак,Обычный (веб) Знак Знак Знак Знак,Обычный (Web) Знак Знак Знак Знак"/>
    <w:link w:val="ac"/>
    <w:uiPriority w:val="99"/>
    <w:locked/>
    <w:rsid w:val="00380E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80E6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0"/>
    <w:rsid w:val="00380E6A"/>
    <w:pPr>
      <w:spacing w:before="100" w:beforeAutospacing="1" w:after="100" w:afterAutospacing="1"/>
    </w:pPr>
  </w:style>
  <w:style w:type="paragraph" w:customStyle="1" w:styleId="s22">
    <w:name w:val="s_22"/>
    <w:basedOn w:val="a0"/>
    <w:rsid w:val="00380E6A"/>
    <w:pPr>
      <w:spacing w:before="100" w:beforeAutospacing="1" w:after="100" w:afterAutospacing="1"/>
    </w:pPr>
  </w:style>
  <w:style w:type="paragraph" w:styleId="ae">
    <w:name w:val="Balloon Text"/>
    <w:basedOn w:val="a0"/>
    <w:link w:val="af"/>
    <w:rsid w:val="00380E6A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rsid w:val="00380E6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0"/>
    <w:uiPriority w:val="34"/>
    <w:qFormat/>
    <w:rsid w:val="00380E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Body Text Indent"/>
    <w:basedOn w:val="a0"/>
    <w:link w:val="af2"/>
    <w:rsid w:val="00380E6A"/>
    <w:pPr>
      <w:autoSpaceDE w:val="0"/>
      <w:autoSpaceDN w:val="0"/>
      <w:spacing w:after="120"/>
      <w:ind w:left="283"/>
    </w:pPr>
    <w:rPr>
      <w:sz w:val="28"/>
      <w:szCs w:val="28"/>
    </w:rPr>
  </w:style>
  <w:style w:type="character" w:customStyle="1" w:styleId="af2">
    <w:name w:val="Основной текст с отступом Знак"/>
    <w:basedOn w:val="a1"/>
    <w:link w:val="af1"/>
    <w:rsid w:val="00380E6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3">
    <w:name w:val="Основной шрифт"/>
    <w:rsid w:val="00380E6A"/>
  </w:style>
  <w:style w:type="table" w:styleId="af4">
    <w:name w:val="Table Grid"/>
    <w:basedOn w:val="a2"/>
    <w:uiPriority w:val="59"/>
    <w:rsid w:val="00380E6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">
    <w:name w:val="S_Обычный жирный"/>
    <w:basedOn w:val="a0"/>
    <w:link w:val="S0"/>
    <w:qFormat/>
    <w:rsid w:val="00380E6A"/>
    <w:pPr>
      <w:ind w:firstLine="709"/>
      <w:jc w:val="both"/>
    </w:pPr>
    <w:rPr>
      <w:sz w:val="28"/>
    </w:rPr>
  </w:style>
  <w:style w:type="character" w:customStyle="1" w:styleId="S0">
    <w:name w:val="S_Обычный жирный Знак"/>
    <w:link w:val="S"/>
    <w:rsid w:val="00380E6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5">
    <w:name w:val="М1Заголовок"/>
    <w:basedOn w:val="a0"/>
    <w:link w:val="16"/>
    <w:qFormat/>
    <w:rsid w:val="00380E6A"/>
    <w:pPr>
      <w:jc w:val="center"/>
    </w:pPr>
    <w:rPr>
      <w:rFonts w:eastAsia="Calibri"/>
      <w:b/>
      <w:sz w:val="28"/>
      <w:szCs w:val="28"/>
      <w:lang w:val="x-none" w:eastAsia="en-US"/>
    </w:rPr>
  </w:style>
  <w:style w:type="character" w:customStyle="1" w:styleId="16">
    <w:name w:val="М1Заголовок Знак"/>
    <w:link w:val="15"/>
    <w:rsid w:val="00380E6A"/>
    <w:rPr>
      <w:rFonts w:ascii="Times New Roman" w:eastAsia="Calibri" w:hAnsi="Times New Roman" w:cs="Times New Roman"/>
      <w:b/>
      <w:sz w:val="28"/>
      <w:szCs w:val="28"/>
      <w:lang w:val="x-none"/>
    </w:rPr>
  </w:style>
  <w:style w:type="character" w:customStyle="1" w:styleId="17">
    <w:name w:val="Стиль1 Знак"/>
    <w:link w:val="18"/>
    <w:locked/>
    <w:rsid w:val="00380E6A"/>
    <w:rPr>
      <w:b/>
      <w:sz w:val="28"/>
      <w:szCs w:val="28"/>
    </w:rPr>
  </w:style>
  <w:style w:type="paragraph" w:customStyle="1" w:styleId="18">
    <w:name w:val="Стиль1"/>
    <w:basedOn w:val="a0"/>
    <w:link w:val="17"/>
    <w:qFormat/>
    <w:rsid w:val="00380E6A"/>
    <w:pPr>
      <w:jc w:val="center"/>
    </w:pPr>
    <w:rPr>
      <w:rFonts w:asciiTheme="minorHAnsi" w:eastAsiaTheme="minorHAnsi" w:hAnsiTheme="minorHAnsi" w:cstheme="minorBidi"/>
      <w:b/>
      <w:sz w:val="28"/>
      <w:szCs w:val="28"/>
      <w:lang w:eastAsia="en-US"/>
    </w:rPr>
  </w:style>
  <w:style w:type="paragraph" w:customStyle="1" w:styleId="Default">
    <w:name w:val="Default"/>
    <w:rsid w:val="00380E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5">
    <w:name w:val="Записка"/>
    <w:basedOn w:val="a5"/>
    <w:link w:val="af6"/>
    <w:qFormat/>
    <w:rsid w:val="00380E6A"/>
    <w:pPr>
      <w:tabs>
        <w:tab w:val="clear" w:pos="708"/>
      </w:tabs>
      <w:suppressAutoHyphens/>
      <w:spacing w:after="0" w:line="300" w:lineRule="auto"/>
    </w:pPr>
    <w:rPr>
      <w:rFonts w:ascii="Arial" w:eastAsia="Times New Roman" w:hAnsi="Arial" w:cs="Times New Roman"/>
      <w:lang w:val="ru-RU" w:eastAsia="ru-RU"/>
    </w:rPr>
  </w:style>
  <w:style w:type="character" w:customStyle="1" w:styleId="af6">
    <w:name w:val="Записка Знак"/>
    <w:link w:val="af5"/>
    <w:rsid w:val="00380E6A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221">
    <w:name w:val="Основной текст 221"/>
    <w:basedOn w:val="a0"/>
    <w:rsid w:val="00380E6A"/>
    <w:pPr>
      <w:suppressAutoHyphens/>
      <w:overflowPunct w:val="0"/>
      <w:autoSpaceDE w:val="0"/>
      <w:spacing w:after="120" w:line="360" w:lineRule="auto"/>
      <w:ind w:left="283"/>
      <w:jc w:val="center"/>
    </w:pPr>
    <w:rPr>
      <w:sz w:val="20"/>
      <w:szCs w:val="20"/>
      <w:lang w:eastAsia="ar-SA"/>
    </w:rPr>
  </w:style>
  <w:style w:type="paragraph" w:customStyle="1" w:styleId="S2">
    <w:name w:val="S_Обычный"/>
    <w:basedOn w:val="a0"/>
    <w:uiPriority w:val="99"/>
    <w:rsid w:val="00380E6A"/>
    <w:pPr>
      <w:suppressAutoHyphens/>
      <w:spacing w:line="360" w:lineRule="auto"/>
      <w:ind w:firstLine="709"/>
      <w:jc w:val="both"/>
    </w:pPr>
    <w:rPr>
      <w:lang w:eastAsia="ar-SA"/>
    </w:rPr>
  </w:style>
  <w:style w:type="paragraph" w:customStyle="1" w:styleId="TableParagraph">
    <w:name w:val="Table Paragraph"/>
    <w:basedOn w:val="a0"/>
    <w:uiPriority w:val="1"/>
    <w:qFormat/>
    <w:rsid w:val="00380E6A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styleId="af7">
    <w:name w:val="TOC Heading"/>
    <w:basedOn w:val="1"/>
    <w:next w:val="a0"/>
    <w:uiPriority w:val="99"/>
    <w:unhideWhenUsed/>
    <w:qFormat/>
    <w:rsid w:val="00F53E6B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1">
    <w:name w:val="toc 2"/>
    <w:basedOn w:val="a0"/>
    <w:next w:val="a0"/>
    <w:autoRedefine/>
    <w:uiPriority w:val="39"/>
    <w:unhideWhenUsed/>
    <w:qFormat/>
    <w:rsid w:val="00F53E6B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19">
    <w:name w:val="toc 1"/>
    <w:basedOn w:val="a0"/>
    <w:next w:val="a0"/>
    <w:autoRedefine/>
    <w:uiPriority w:val="39"/>
    <w:unhideWhenUsed/>
    <w:qFormat/>
    <w:rsid w:val="00F53E6B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31">
    <w:name w:val="toc 3"/>
    <w:basedOn w:val="a0"/>
    <w:next w:val="a0"/>
    <w:autoRedefine/>
    <w:uiPriority w:val="39"/>
    <w:unhideWhenUsed/>
    <w:qFormat/>
    <w:rsid w:val="00F53E6B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Заголовок 2 Знак"/>
    <w:basedOn w:val="a1"/>
    <w:link w:val="2"/>
    <w:rsid w:val="00E31D3C"/>
    <w:rPr>
      <w:rFonts w:ascii="Times New Roman" w:eastAsia="Calibri" w:hAnsi="Times New Roman" w:cs="Times New Roman"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E31D3C"/>
    <w:rPr>
      <w:rFonts w:ascii="Times New Roman" w:eastAsia="Calibri" w:hAnsi="Times New Roman" w:cs="Times New Roman"/>
      <w:sz w:val="28"/>
      <w:szCs w:val="28"/>
      <w:lang w:eastAsia="ar-SA"/>
    </w:rPr>
  </w:style>
  <w:style w:type="character" w:customStyle="1" w:styleId="50">
    <w:name w:val="Заголовок 5 Знак"/>
    <w:basedOn w:val="a1"/>
    <w:link w:val="5"/>
    <w:rsid w:val="00E31D3C"/>
    <w:rPr>
      <w:rFonts w:ascii="Times New Roman" w:eastAsia="Calibri" w:hAnsi="Times New Roman" w:cs="Times New Roman"/>
      <w:sz w:val="28"/>
      <w:szCs w:val="28"/>
      <w:lang w:eastAsia="ar-SA"/>
    </w:rPr>
  </w:style>
  <w:style w:type="character" w:customStyle="1" w:styleId="60">
    <w:name w:val="Заголовок 6 Знак"/>
    <w:basedOn w:val="a1"/>
    <w:link w:val="6"/>
    <w:rsid w:val="00E31D3C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character" w:customStyle="1" w:styleId="70">
    <w:name w:val="Заголовок 7 Знак"/>
    <w:basedOn w:val="a1"/>
    <w:link w:val="7"/>
    <w:rsid w:val="00E31D3C"/>
    <w:rPr>
      <w:rFonts w:ascii="Times New Roman" w:eastAsia="Calibri" w:hAnsi="Times New Roman" w:cs="Times New Roman"/>
      <w:sz w:val="28"/>
      <w:szCs w:val="28"/>
      <w:lang w:eastAsia="ar-SA"/>
    </w:rPr>
  </w:style>
  <w:style w:type="character" w:customStyle="1" w:styleId="80">
    <w:name w:val="Заголовок 8 Знак"/>
    <w:basedOn w:val="a1"/>
    <w:link w:val="8"/>
    <w:rsid w:val="00E31D3C"/>
    <w:rPr>
      <w:rFonts w:ascii="Times New Roman" w:eastAsia="Calibri" w:hAnsi="Times New Roman" w:cs="Times New Roman"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E31D3C"/>
    <w:rPr>
      <w:rFonts w:ascii="Times New Roman" w:eastAsia="Calibri" w:hAnsi="Times New Roman" w:cs="Times New Roman"/>
      <w:sz w:val="28"/>
      <w:szCs w:val="28"/>
      <w:lang w:eastAsia="ar-SA"/>
    </w:rPr>
  </w:style>
  <w:style w:type="character" w:customStyle="1" w:styleId="WW8Num1z0">
    <w:name w:val="WW8Num1z0"/>
    <w:rsid w:val="00E31D3C"/>
    <w:rPr>
      <w:rFonts w:hint="default"/>
    </w:rPr>
  </w:style>
  <w:style w:type="character" w:customStyle="1" w:styleId="WW8Num1z1">
    <w:name w:val="WW8Num1z1"/>
    <w:rsid w:val="00E31D3C"/>
  </w:style>
  <w:style w:type="character" w:customStyle="1" w:styleId="WW8Num1z2">
    <w:name w:val="WW8Num1z2"/>
    <w:rsid w:val="00E31D3C"/>
  </w:style>
  <w:style w:type="character" w:customStyle="1" w:styleId="WW8Num1z3">
    <w:name w:val="WW8Num1z3"/>
    <w:rsid w:val="00E31D3C"/>
  </w:style>
  <w:style w:type="character" w:customStyle="1" w:styleId="WW8Num1z4">
    <w:name w:val="WW8Num1z4"/>
    <w:rsid w:val="00E31D3C"/>
  </w:style>
  <w:style w:type="character" w:customStyle="1" w:styleId="WW8Num1z5">
    <w:name w:val="WW8Num1z5"/>
    <w:rsid w:val="00E31D3C"/>
  </w:style>
  <w:style w:type="character" w:customStyle="1" w:styleId="WW8Num1z6">
    <w:name w:val="WW8Num1z6"/>
    <w:rsid w:val="00E31D3C"/>
  </w:style>
  <w:style w:type="character" w:customStyle="1" w:styleId="WW8Num1z7">
    <w:name w:val="WW8Num1z7"/>
    <w:rsid w:val="00E31D3C"/>
  </w:style>
  <w:style w:type="character" w:customStyle="1" w:styleId="WW8Num1z8">
    <w:name w:val="WW8Num1z8"/>
    <w:rsid w:val="00E31D3C"/>
  </w:style>
  <w:style w:type="character" w:customStyle="1" w:styleId="WW8Num2z0">
    <w:name w:val="WW8Num2z0"/>
    <w:rsid w:val="00E31D3C"/>
    <w:rPr>
      <w:rFonts w:hint="default"/>
    </w:rPr>
  </w:style>
  <w:style w:type="character" w:customStyle="1" w:styleId="WW8Num3z0">
    <w:name w:val="WW8Num3z0"/>
    <w:rsid w:val="00E31D3C"/>
    <w:rPr>
      <w:rFonts w:ascii="Symbol" w:eastAsia="Times New Roman" w:hAnsi="Symbol" w:cs="Symbol" w:hint="default"/>
      <w:sz w:val="24"/>
      <w:lang w:val="en-US"/>
    </w:rPr>
  </w:style>
  <w:style w:type="character" w:customStyle="1" w:styleId="WW8Num4z0">
    <w:name w:val="WW8Num4z0"/>
    <w:rsid w:val="00E31D3C"/>
    <w:rPr>
      <w:rFonts w:eastAsia="Calibri" w:hint="default"/>
      <w:sz w:val="24"/>
      <w:lang w:val="en-US"/>
    </w:rPr>
  </w:style>
  <w:style w:type="character" w:customStyle="1" w:styleId="WW8Num5z0">
    <w:name w:val="WW8Num5z0"/>
    <w:rsid w:val="00E31D3C"/>
    <w:rPr>
      <w:rFonts w:eastAsia="Calibri" w:hint="default"/>
      <w:sz w:val="24"/>
    </w:rPr>
  </w:style>
  <w:style w:type="character" w:customStyle="1" w:styleId="WW8Num5z1">
    <w:name w:val="WW8Num5z1"/>
    <w:rsid w:val="00E31D3C"/>
  </w:style>
  <w:style w:type="character" w:customStyle="1" w:styleId="WW8Num5z2">
    <w:name w:val="WW8Num5z2"/>
    <w:rsid w:val="00E31D3C"/>
  </w:style>
  <w:style w:type="character" w:customStyle="1" w:styleId="WW8Num5z3">
    <w:name w:val="WW8Num5z3"/>
    <w:rsid w:val="00E31D3C"/>
    <w:rPr>
      <w:rFonts w:hint="default"/>
    </w:rPr>
  </w:style>
  <w:style w:type="character" w:customStyle="1" w:styleId="WW8Num5z4">
    <w:name w:val="WW8Num5z4"/>
    <w:rsid w:val="00E31D3C"/>
  </w:style>
  <w:style w:type="character" w:customStyle="1" w:styleId="WW8Num5z5">
    <w:name w:val="WW8Num5z5"/>
    <w:rsid w:val="00E31D3C"/>
  </w:style>
  <w:style w:type="character" w:customStyle="1" w:styleId="WW8Num5z6">
    <w:name w:val="WW8Num5z6"/>
    <w:rsid w:val="00E31D3C"/>
  </w:style>
  <w:style w:type="character" w:customStyle="1" w:styleId="WW8Num5z7">
    <w:name w:val="WW8Num5z7"/>
    <w:rsid w:val="00E31D3C"/>
  </w:style>
  <w:style w:type="character" w:customStyle="1" w:styleId="WW8Num5z8">
    <w:name w:val="WW8Num5z8"/>
    <w:rsid w:val="00E31D3C"/>
  </w:style>
  <w:style w:type="character" w:customStyle="1" w:styleId="WW8Num6z0">
    <w:name w:val="WW8Num6z0"/>
    <w:rsid w:val="00E31D3C"/>
    <w:rPr>
      <w:rFonts w:ascii="Times New Roman" w:hAnsi="Times New Roman" w:cs="Times New Roman" w:hint="default"/>
      <w:sz w:val="28"/>
    </w:rPr>
  </w:style>
  <w:style w:type="character" w:customStyle="1" w:styleId="WW8Num6z1">
    <w:name w:val="WW8Num6z1"/>
    <w:rsid w:val="00E31D3C"/>
    <w:rPr>
      <w:sz w:val="24"/>
    </w:rPr>
  </w:style>
  <w:style w:type="character" w:customStyle="1" w:styleId="WW8Num6z2">
    <w:name w:val="WW8Num6z2"/>
    <w:rsid w:val="00E31D3C"/>
  </w:style>
  <w:style w:type="character" w:customStyle="1" w:styleId="WW8Num6z3">
    <w:name w:val="WW8Num6z3"/>
    <w:rsid w:val="00E31D3C"/>
    <w:rPr>
      <w:rFonts w:hint="default"/>
    </w:rPr>
  </w:style>
  <w:style w:type="character" w:customStyle="1" w:styleId="WW8Num6z4">
    <w:name w:val="WW8Num6z4"/>
    <w:rsid w:val="00E31D3C"/>
  </w:style>
  <w:style w:type="character" w:customStyle="1" w:styleId="WW8Num6z5">
    <w:name w:val="WW8Num6z5"/>
    <w:rsid w:val="00E31D3C"/>
  </w:style>
  <w:style w:type="character" w:customStyle="1" w:styleId="WW8Num6z6">
    <w:name w:val="WW8Num6z6"/>
    <w:rsid w:val="00E31D3C"/>
  </w:style>
  <w:style w:type="character" w:customStyle="1" w:styleId="WW8Num6z7">
    <w:name w:val="WW8Num6z7"/>
    <w:rsid w:val="00E31D3C"/>
  </w:style>
  <w:style w:type="character" w:customStyle="1" w:styleId="WW8Num6z8">
    <w:name w:val="WW8Num6z8"/>
    <w:rsid w:val="00E31D3C"/>
  </w:style>
  <w:style w:type="character" w:customStyle="1" w:styleId="WW8Num7z0">
    <w:name w:val="WW8Num7z0"/>
    <w:rsid w:val="00E31D3C"/>
  </w:style>
  <w:style w:type="character" w:customStyle="1" w:styleId="WW8Num7z1">
    <w:name w:val="WW8Num7z1"/>
    <w:rsid w:val="00E31D3C"/>
  </w:style>
  <w:style w:type="character" w:customStyle="1" w:styleId="WW8Num7z2">
    <w:name w:val="WW8Num7z2"/>
    <w:rsid w:val="00E31D3C"/>
  </w:style>
  <w:style w:type="character" w:customStyle="1" w:styleId="WW8Num7z3">
    <w:name w:val="WW8Num7z3"/>
    <w:rsid w:val="00E31D3C"/>
  </w:style>
  <w:style w:type="character" w:customStyle="1" w:styleId="WW8Num7z4">
    <w:name w:val="WW8Num7z4"/>
    <w:rsid w:val="00E31D3C"/>
  </w:style>
  <w:style w:type="character" w:customStyle="1" w:styleId="WW8Num7z5">
    <w:name w:val="WW8Num7z5"/>
    <w:rsid w:val="00E31D3C"/>
  </w:style>
  <w:style w:type="character" w:customStyle="1" w:styleId="WW8Num7z6">
    <w:name w:val="WW8Num7z6"/>
    <w:rsid w:val="00E31D3C"/>
  </w:style>
  <w:style w:type="character" w:customStyle="1" w:styleId="WW8Num7z7">
    <w:name w:val="WW8Num7z7"/>
    <w:rsid w:val="00E31D3C"/>
  </w:style>
  <w:style w:type="character" w:customStyle="1" w:styleId="WW8Num7z8">
    <w:name w:val="WW8Num7z8"/>
    <w:rsid w:val="00E31D3C"/>
  </w:style>
  <w:style w:type="character" w:customStyle="1" w:styleId="WW8Num8z0">
    <w:name w:val="WW8Num8z0"/>
    <w:uiPriority w:val="99"/>
    <w:rsid w:val="00E31D3C"/>
    <w:rPr>
      <w:rFonts w:ascii="Symbol" w:hAnsi="Symbol" w:cs="Symbol"/>
      <w:b/>
      <w:sz w:val="18"/>
    </w:rPr>
  </w:style>
  <w:style w:type="character" w:customStyle="1" w:styleId="WW8Num8z1">
    <w:name w:val="WW8Num8z1"/>
    <w:rsid w:val="00E31D3C"/>
  </w:style>
  <w:style w:type="character" w:customStyle="1" w:styleId="WW8Num8z2">
    <w:name w:val="WW8Num8z2"/>
    <w:rsid w:val="00E31D3C"/>
    <w:rPr>
      <w:rFonts w:ascii="Wingdings" w:hAnsi="Wingdings" w:cs="Wingdings" w:hint="default"/>
    </w:rPr>
  </w:style>
  <w:style w:type="character" w:customStyle="1" w:styleId="WW8Num8z3">
    <w:name w:val="WW8Num8z3"/>
    <w:rsid w:val="00E31D3C"/>
    <w:rPr>
      <w:rFonts w:ascii="Symbol" w:hAnsi="Symbol" w:cs="Symbol" w:hint="default"/>
    </w:rPr>
  </w:style>
  <w:style w:type="character" w:customStyle="1" w:styleId="WW8Num8z4">
    <w:name w:val="WW8Num8z4"/>
    <w:rsid w:val="00E31D3C"/>
  </w:style>
  <w:style w:type="character" w:customStyle="1" w:styleId="WW8Num8z5">
    <w:name w:val="WW8Num8z5"/>
    <w:rsid w:val="00E31D3C"/>
  </w:style>
  <w:style w:type="character" w:customStyle="1" w:styleId="WW8Num8z6">
    <w:name w:val="WW8Num8z6"/>
    <w:rsid w:val="00E31D3C"/>
  </w:style>
  <w:style w:type="character" w:customStyle="1" w:styleId="WW8Num8z7">
    <w:name w:val="WW8Num8z7"/>
    <w:rsid w:val="00E31D3C"/>
  </w:style>
  <w:style w:type="character" w:customStyle="1" w:styleId="WW8Num8z8">
    <w:name w:val="WW8Num8z8"/>
    <w:rsid w:val="00E31D3C"/>
  </w:style>
  <w:style w:type="character" w:customStyle="1" w:styleId="WW8Num9z0">
    <w:name w:val="WW8Num9z0"/>
    <w:rsid w:val="00E31D3C"/>
    <w:rPr>
      <w:rFonts w:ascii="Times New Roman" w:hAnsi="Times New Roman" w:cs="Times New Roman" w:hint="default"/>
      <w:sz w:val="24"/>
    </w:rPr>
  </w:style>
  <w:style w:type="character" w:customStyle="1" w:styleId="WW8Num10z0">
    <w:name w:val="WW8Num10z0"/>
    <w:rsid w:val="00E31D3C"/>
  </w:style>
  <w:style w:type="character" w:customStyle="1" w:styleId="WW8Num10z1">
    <w:name w:val="WW8Num10z1"/>
    <w:rsid w:val="00E31D3C"/>
  </w:style>
  <w:style w:type="character" w:customStyle="1" w:styleId="WW8Num10z2">
    <w:name w:val="WW8Num10z2"/>
    <w:rsid w:val="00E31D3C"/>
  </w:style>
  <w:style w:type="character" w:customStyle="1" w:styleId="WW8Num10z3">
    <w:name w:val="WW8Num10z3"/>
    <w:rsid w:val="00E31D3C"/>
  </w:style>
  <w:style w:type="character" w:customStyle="1" w:styleId="WW8Num10z4">
    <w:name w:val="WW8Num10z4"/>
    <w:rsid w:val="00E31D3C"/>
  </w:style>
  <w:style w:type="character" w:customStyle="1" w:styleId="WW8Num10z5">
    <w:name w:val="WW8Num10z5"/>
    <w:rsid w:val="00E31D3C"/>
  </w:style>
  <w:style w:type="character" w:customStyle="1" w:styleId="WW8Num10z6">
    <w:name w:val="WW8Num10z6"/>
    <w:rsid w:val="00E31D3C"/>
  </w:style>
  <w:style w:type="character" w:customStyle="1" w:styleId="WW8Num10z7">
    <w:name w:val="WW8Num10z7"/>
    <w:rsid w:val="00E31D3C"/>
  </w:style>
  <w:style w:type="character" w:customStyle="1" w:styleId="WW8Num10z8">
    <w:name w:val="WW8Num10z8"/>
    <w:rsid w:val="00E31D3C"/>
  </w:style>
  <w:style w:type="character" w:customStyle="1" w:styleId="WW8Num9z1">
    <w:name w:val="WW8Num9z1"/>
    <w:rsid w:val="00E31D3C"/>
    <w:rPr>
      <w:sz w:val="24"/>
    </w:rPr>
  </w:style>
  <w:style w:type="character" w:customStyle="1" w:styleId="WW8Num9z2">
    <w:name w:val="WW8Num9z2"/>
    <w:rsid w:val="00E31D3C"/>
    <w:rPr>
      <w:rFonts w:ascii="Times New Roman" w:hAnsi="Times New Roman" w:cs="Times New Roman" w:hint="default"/>
      <w:sz w:val="28"/>
    </w:rPr>
  </w:style>
  <w:style w:type="character" w:customStyle="1" w:styleId="WW8Num9z3">
    <w:name w:val="WW8Num9z3"/>
    <w:rsid w:val="00E31D3C"/>
  </w:style>
  <w:style w:type="character" w:customStyle="1" w:styleId="WW8Num11z0">
    <w:name w:val="WW8Num11z0"/>
    <w:rsid w:val="00E31D3C"/>
    <w:rPr>
      <w:rFonts w:hint="default"/>
      <w:b w:val="0"/>
      <w:sz w:val="28"/>
    </w:rPr>
  </w:style>
  <w:style w:type="character" w:customStyle="1" w:styleId="WW8Num11z1">
    <w:name w:val="WW8Num11z1"/>
    <w:rsid w:val="00E31D3C"/>
    <w:rPr>
      <w:rFonts w:ascii="Times New Roman" w:hAnsi="Times New Roman" w:cs="Times New Roman" w:hint="default"/>
      <w:sz w:val="24"/>
      <w:szCs w:val="24"/>
    </w:rPr>
  </w:style>
  <w:style w:type="character" w:customStyle="1" w:styleId="WW8Num11z2">
    <w:name w:val="WW8Num11z2"/>
    <w:rsid w:val="00E31D3C"/>
    <w:rPr>
      <w:rFonts w:ascii="Times New Roman" w:hAnsi="Times New Roman" w:cs="Times New Roman" w:hint="default"/>
      <w:sz w:val="28"/>
    </w:rPr>
  </w:style>
  <w:style w:type="character" w:customStyle="1" w:styleId="WW8Num11z3">
    <w:name w:val="WW8Num11z3"/>
    <w:rsid w:val="00E31D3C"/>
    <w:rPr>
      <w:rFonts w:hint="default"/>
    </w:rPr>
  </w:style>
  <w:style w:type="character" w:customStyle="1" w:styleId="WW8Num11z4">
    <w:name w:val="WW8Num11z4"/>
    <w:rsid w:val="00E31D3C"/>
  </w:style>
  <w:style w:type="character" w:customStyle="1" w:styleId="WW8Num11z5">
    <w:name w:val="WW8Num11z5"/>
    <w:rsid w:val="00E31D3C"/>
  </w:style>
  <w:style w:type="character" w:customStyle="1" w:styleId="WW8Num11z6">
    <w:name w:val="WW8Num11z6"/>
    <w:rsid w:val="00E31D3C"/>
  </w:style>
  <w:style w:type="character" w:customStyle="1" w:styleId="WW8Num11z7">
    <w:name w:val="WW8Num11z7"/>
    <w:rsid w:val="00E31D3C"/>
  </w:style>
  <w:style w:type="character" w:customStyle="1" w:styleId="WW8Num11z8">
    <w:name w:val="WW8Num11z8"/>
    <w:rsid w:val="00E31D3C"/>
  </w:style>
  <w:style w:type="character" w:customStyle="1" w:styleId="WW8Num12z0">
    <w:name w:val="WW8Num12z0"/>
    <w:rsid w:val="00E31D3C"/>
    <w:rPr>
      <w:rFonts w:hint="default"/>
    </w:rPr>
  </w:style>
  <w:style w:type="character" w:customStyle="1" w:styleId="WW8Num12z3">
    <w:name w:val="WW8Num12z3"/>
    <w:rsid w:val="00E31D3C"/>
    <w:rPr>
      <w:rFonts w:hint="default"/>
    </w:rPr>
  </w:style>
  <w:style w:type="character" w:customStyle="1" w:styleId="WW8Num13z0">
    <w:name w:val="WW8Num13z0"/>
    <w:rsid w:val="00E31D3C"/>
  </w:style>
  <w:style w:type="character" w:customStyle="1" w:styleId="WW8Num13z1">
    <w:name w:val="WW8Num13z1"/>
    <w:rsid w:val="00E31D3C"/>
  </w:style>
  <w:style w:type="character" w:customStyle="1" w:styleId="WW8Num13z2">
    <w:name w:val="WW8Num13z2"/>
    <w:rsid w:val="00E31D3C"/>
  </w:style>
  <w:style w:type="character" w:customStyle="1" w:styleId="WW8Num13z3">
    <w:name w:val="WW8Num13z3"/>
    <w:rsid w:val="00E31D3C"/>
  </w:style>
  <w:style w:type="character" w:customStyle="1" w:styleId="WW8Num13z4">
    <w:name w:val="WW8Num13z4"/>
    <w:rsid w:val="00E31D3C"/>
  </w:style>
  <w:style w:type="character" w:customStyle="1" w:styleId="WW8Num13z5">
    <w:name w:val="WW8Num13z5"/>
    <w:rsid w:val="00E31D3C"/>
  </w:style>
  <w:style w:type="character" w:customStyle="1" w:styleId="WW8Num13z6">
    <w:name w:val="WW8Num13z6"/>
    <w:rsid w:val="00E31D3C"/>
  </w:style>
  <w:style w:type="character" w:customStyle="1" w:styleId="WW8Num13z7">
    <w:name w:val="WW8Num13z7"/>
    <w:rsid w:val="00E31D3C"/>
  </w:style>
  <w:style w:type="character" w:customStyle="1" w:styleId="WW8Num13z8">
    <w:name w:val="WW8Num13z8"/>
    <w:rsid w:val="00E31D3C"/>
  </w:style>
  <w:style w:type="character" w:customStyle="1" w:styleId="WW8Num2z1">
    <w:name w:val="WW8Num2z1"/>
    <w:rsid w:val="00E31D3C"/>
  </w:style>
  <w:style w:type="character" w:customStyle="1" w:styleId="WW8Num2z2">
    <w:name w:val="WW8Num2z2"/>
    <w:rsid w:val="00E31D3C"/>
  </w:style>
  <w:style w:type="character" w:customStyle="1" w:styleId="WW8Num2z3">
    <w:name w:val="WW8Num2z3"/>
    <w:rsid w:val="00E31D3C"/>
  </w:style>
  <w:style w:type="character" w:customStyle="1" w:styleId="WW8Num2z4">
    <w:name w:val="WW8Num2z4"/>
    <w:rsid w:val="00E31D3C"/>
  </w:style>
  <w:style w:type="character" w:customStyle="1" w:styleId="WW8Num2z5">
    <w:name w:val="WW8Num2z5"/>
    <w:rsid w:val="00E31D3C"/>
  </w:style>
  <w:style w:type="character" w:customStyle="1" w:styleId="WW8Num2z6">
    <w:name w:val="WW8Num2z6"/>
    <w:rsid w:val="00E31D3C"/>
  </w:style>
  <w:style w:type="character" w:customStyle="1" w:styleId="WW8Num2z7">
    <w:name w:val="WW8Num2z7"/>
    <w:rsid w:val="00E31D3C"/>
  </w:style>
  <w:style w:type="character" w:customStyle="1" w:styleId="WW8Num2z8">
    <w:name w:val="WW8Num2z8"/>
    <w:rsid w:val="00E31D3C"/>
  </w:style>
  <w:style w:type="character" w:customStyle="1" w:styleId="WW8Num3z1">
    <w:name w:val="WW8Num3z1"/>
    <w:rsid w:val="00E31D3C"/>
    <w:rPr>
      <w:rFonts w:ascii="Courier New" w:hAnsi="Courier New" w:cs="Courier New" w:hint="default"/>
    </w:rPr>
  </w:style>
  <w:style w:type="character" w:customStyle="1" w:styleId="WW8Num3z2">
    <w:name w:val="WW8Num3z2"/>
    <w:rsid w:val="00E31D3C"/>
    <w:rPr>
      <w:rFonts w:ascii="Wingdings" w:hAnsi="Wingdings" w:cs="Wingdings" w:hint="default"/>
    </w:rPr>
  </w:style>
  <w:style w:type="character" w:customStyle="1" w:styleId="WW8Num3z3">
    <w:name w:val="WW8Num3z3"/>
    <w:rsid w:val="00E31D3C"/>
    <w:rPr>
      <w:rFonts w:ascii="Symbol" w:hAnsi="Symbol" w:cs="Symbol" w:hint="default"/>
    </w:rPr>
  </w:style>
  <w:style w:type="character" w:customStyle="1" w:styleId="WW8Num9z4">
    <w:name w:val="WW8Num9z4"/>
    <w:rsid w:val="00E31D3C"/>
  </w:style>
  <w:style w:type="character" w:customStyle="1" w:styleId="WW8Num9z5">
    <w:name w:val="WW8Num9z5"/>
    <w:rsid w:val="00E31D3C"/>
  </w:style>
  <w:style w:type="character" w:customStyle="1" w:styleId="WW8Num9z6">
    <w:name w:val="WW8Num9z6"/>
    <w:rsid w:val="00E31D3C"/>
  </w:style>
  <w:style w:type="character" w:customStyle="1" w:styleId="WW8Num9z7">
    <w:name w:val="WW8Num9z7"/>
    <w:rsid w:val="00E31D3C"/>
  </w:style>
  <w:style w:type="character" w:customStyle="1" w:styleId="WW8Num9z8">
    <w:name w:val="WW8Num9z8"/>
    <w:rsid w:val="00E31D3C"/>
  </w:style>
  <w:style w:type="character" w:customStyle="1" w:styleId="22">
    <w:name w:val="Основной шрифт абзаца2"/>
    <w:rsid w:val="00E31D3C"/>
  </w:style>
  <w:style w:type="character" w:styleId="af8">
    <w:name w:val="page number"/>
    <w:basedOn w:val="22"/>
    <w:rsid w:val="00E31D3C"/>
  </w:style>
  <w:style w:type="character" w:customStyle="1" w:styleId="af9">
    <w:name w:val="Абзац списка Знак"/>
    <w:uiPriority w:val="34"/>
    <w:rsid w:val="00E31D3C"/>
    <w:rPr>
      <w:rFonts w:eastAsia="Calibri"/>
      <w:sz w:val="28"/>
      <w:szCs w:val="22"/>
    </w:rPr>
  </w:style>
  <w:style w:type="character" w:customStyle="1" w:styleId="23">
    <w:name w:val="Знак примечания2"/>
    <w:rsid w:val="00E31D3C"/>
    <w:rPr>
      <w:sz w:val="18"/>
      <w:szCs w:val="18"/>
    </w:rPr>
  </w:style>
  <w:style w:type="character" w:customStyle="1" w:styleId="afa">
    <w:name w:val="Текст примечания Знак"/>
    <w:rsid w:val="00E31D3C"/>
    <w:rPr>
      <w:sz w:val="24"/>
      <w:szCs w:val="24"/>
      <w:lang w:val="en-US"/>
    </w:rPr>
  </w:style>
  <w:style w:type="character" w:styleId="afb">
    <w:name w:val="FollowedHyperlink"/>
    <w:uiPriority w:val="99"/>
    <w:rsid w:val="00E31D3C"/>
    <w:rPr>
      <w:color w:val="800080"/>
      <w:u w:val="single"/>
    </w:rPr>
  </w:style>
  <w:style w:type="character" w:customStyle="1" w:styleId="afc">
    <w:name w:val="Тема примечания Знак"/>
    <w:rsid w:val="00E31D3C"/>
    <w:rPr>
      <w:b/>
      <w:bCs/>
      <w:sz w:val="24"/>
      <w:szCs w:val="24"/>
      <w:lang w:val="en-US"/>
    </w:rPr>
  </w:style>
  <w:style w:type="character" w:customStyle="1" w:styleId="afd">
    <w:name w:val="Текст Знак"/>
    <w:link w:val="afe"/>
    <w:uiPriority w:val="99"/>
    <w:rsid w:val="00E31D3C"/>
    <w:rPr>
      <w:rFonts w:ascii="Courier New" w:hAnsi="Courier New" w:cs="Courier New"/>
    </w:rPr>
  </w:style>
  <w:style w:type="character" w:customStyle="1" w:styleId="aff">
    <w:name w:val="Текст_Жирный"/>
    <w:uiPriority w:val="1"/>
    <w:qFormat/>
    <w:rsid w:val="00E31D3C"/>
    <w:rPr>
      <w:rFonts w:ascii="Times New Roman" w:hAnsi="Times New Roman" w:cs="Times New Roman"/>
      <w:b/>
    </w:rPr>
  </w:style>
  <w:style w:type="character" w:customStyle="1" w:styleId="aff0">
    <w:name w:val="Таблица_название_таблицы Знак"/>
    <w:rsid w:val="00E31D3C"/>
    <w:rPr>
      <w:b/>
      <w:bCs/>
      <w:sz w:val="22"/>
      <w:szCs w:val="22"/>
    </w:rPr>
  </w:style>
  <w:style w:type="character" w:customStyle="1" w:styleId="110">
    <w:name w:val="Табличный_таблица_11 Знак"/>
    <w:rsid w:val="00E31D3C"/>
    <w:rPr>
      <w:sz w:val="22"/>
      <w:szCs w:val="22"/>
    </w:rPr>
  </w:style>
  <w:style w:type="character" w:customStyle="1" w:styleId="aff1">
    <w:name w:val="Текст сноски Знак"/>
    <w:basedOn w:val="22"/>
    <w:uiPriority w:val="99"/>
    <w:rsid w:val="00E31D3C"/>
  </w:style>
  <w:style w:type="character" w:customStyle="1" w:styleId="aff2">
    <w:name w:val="Символ сноски"/>
    <w:rsid w:val="00E31D3C"/>
    <w:rPr>
      <w:vertAlign w:val="superscript"/>
    </w:rPr>
  </w:style>
  <w:style w:type="character" w:customStyle="1" w:styleId="111">
    <w:name w:val="Табличный_боковик_11 Знак"/>
    <w:rsid w:val="00E31D3C"/>
    <w:rPr>
      <w:sz w:val="22"/>
      <w:szCs w:val="24"/>
    </w:rPr>
  </w:style>
  <w:style w:type="character" w:customStyle="1" w:styleId="24">
    <w:name w:val="Основной текст 2 Знак"/>
    <w:link w:val="25"/>
    <w:rsid w:val="00E31D3C"/>
    <w:rPr>
      <w:rFonts w:eastAsia="Calibri"/>
      <w:sz w:val="28"/>
      <w:szCs w:val="28"/>
      <w:lang w:val="ru-RU"/>
    </w:rPr>
  </w:style>
  <w:style w:type="character" w:customStyle="1" w:styleId="1a">
    <w:name w:val="Знак Знак1"/>
    <w:rsid w:val="00E31D3C"/>
    <w:rPr>
      <w:sz w:val="28"/>
      <w:szCs w:val="28"/>
    </w:rPr>
  </w:style>
  <w:style w:type="character" w:customStyle="1" w:styleId="26">
    <w:name w:val="Основной текст с отступом 2 Знак"/>
    <w:link w:val="27"/>
    <w:rsid w:val="00E31D3C"/>
    <w:rPr>
      <w:rFonts w:eastAsia="Calibri"/>
      <w:sz w:val="28"/>
      <w:szCs w:val="28"/>
    </w:rPr>
  </w:style>
  <w:style w:type="character" w:customStyle="1" w:styleId="32">
    <w:name w:val="Основной текст 3 Знак"/>
    <w:link w:val="33"/>
    <w:rsid w:val="00E31D3C"/>
    <w:rPr>
      <w:rFonts w:eastAsia="Calibri"/>
      <w:color w:val="FF0000"/>
      <w:sz w:val="26"/>
      <w:szCs w:val="28"/>
    </w:rPr>
  </w:style>
  <w:style w:type="character" w:styleId="aff3">
    <w:name w:val="line number"/>
    <w:rsid w:val="00E31D3C"/>
  </w:style>
  <w:style w:type="character" w:customStyle="1" w:styleId="aff4">
    <w:name w:val="Схема документа Знак"/>
    <w:rsid w:val="00E31D3C"/>
    <w:rPr>
      <w:rFonts w:ascii="Tahoma" w:hAnsi="Tahoma" w:cs="Tahoma"/>
      <w:sz w:val="16"/>
      <w:szCs w:val="16"/>
    </w:rPr>
  </w:style>
  <w:style w:type="character" w:customStyle="1" w:styleId="1b">
    <w:name w:val="Схема документа Знак1"/>
    <w:link w:val="aff5"/>
    <w:rsid w:val="00E31D3C"/>
    <w:rPr>
      <w:rFonts w:ascii="Tahoma" w:eastAsia="Calibri" w:hAnsi="Tahoma" w:cs="Tahoma"/>
      <w:sz w:val="16"/>
      <w:szCs w:val="16"/>
    </w:rPr>
  </w:style>
  <w:style w:type="character" w:customStyle="1" w:styleId="aff6">
    <w:name w:val="Подзаголовок Знак"/>
    <w:aliases w:val="Обычный таблица Знак"/>
    <w:uiPriority w:val="99"/>
    <w:rsid w:val="00E31D3C"/>
    <w:rPr>
      <w:rFonts w:ascii="Cambria" w:eastAsia="Times New Roman" w:hAnsi="Cambria" w:cs="Times New Roman"/>
      <w:sz w:val="24"/>
      <w:szCs w:val="24"/>
    </w:rPr>
  </w:style>
  <w:style w:type="character" w:customStyle="1" w:styleId="1c">
    <w:name w:val="Подзаголовок Знак1"/>
    <w:aliases w:val="Обычный таблица Знак1"/>
    <w:uiPriority w:val="99"/>
    <w:rsid w:val="00E31D3C"/>
    <w:rPr>
      <w:rFonts w:eastAsia="Calibri"/>
      <w:sz w:val="28"/>
      <w:szCs w:val="28"/>
    </w:rPr>
  </w:style>
  <w:style w:type="character" w:customStyle="1" w:styleId="aff7">
    <w:name w:val="Гипертекстовая ссылка"/>
    <w:rsid w:val="00E31D3C"/>
    <w:rPr>
      <w:rFonts w:cs="Times New Roman"/>
      <w:color w:val="008000"/>
    </w:rPr>
  </w:style>
  <w:style w:type="character" w:customStyle="1" w:styleId="aff8">
    <w:name w:val="Цветовое выделение"/>
    <w:uiPriority w:val="99"/>
    <w:rsid w:val="00E31D3C"/>
    <w:rPr>
      <w:b/>
      <w:bCs/>
      <w:color w:val="000080"/>
    </w:rPr>
  </w:style>
  <w:style w:type="character" w:styleId="aff9">
    <w:name w:val="Emphasis"/>
    <w:uiPriority w:val="20"/>
    <w:qFormat/>
    <w:rsid w:val="00E31D3C"/>
    <w:rPr>
      <w:i/>
      <w:iCs/>
    </w:rPr>
  </w:style>
  <w:style w:type="character" w:styleId="affa">
    <w:name w:val="Strong"/>
    <w:qFormat/>
    <w:rsid w:val="00E31D3C"/>
    <w:rPr>
      <w:b/>
      <w:bCs/>
    </w:rPr>
  </w:style>
  <w:style w:type="character" w:customStyle="1" w:styleId="affb">
    <w:name w:val="Название Знак"/>
    <w:rsid w:val="00E31D3C"/>
    <w:rPr>
      <w:rFonts w:ascii="Cambria" w:hAnsi="Cambria" w:cs="Cambria"/>
      <w:b/>
      <w:bCs/>
      <w:kern w:val="1"/>
      <w:sz w:val="32"/>
      <w:szCs w:val="32"/>
    </w:rPr>
  </w:style>
  <w:style w:type="character" w:customStyle="1" w:styleId="ConsPlusNormal0">
    <w:name w:val="ConsPlusNormal Знак"/>
    <w:rsid w:val="00E31D3C"/>
    <w:rPr>
      <w:rFonts w:ascii="Arial Unicode MS" w:eastAsia="Arial Unicode MS" w:hAnsi="Arial Unicode MS" w:cs="Arial Unicode MS"/>
      <w:color w:val="000000"/>
    </w:rPr>
  </w:style>
  <w:style w:type="character" w:customStyle="1" w:styleId="apple-converted-space">
    <w:name w:val="apple-converted-space"/>
    <w:rsid w:val="00E31D3C"/>
  </w:style>
  <w:style w:type="character" w:customStyle="1" w:styleId="w">
    <w:name w:val="w"/>
    <w:rsid w:val="00E31D3C"/>
  </w:style>
  <w:style w:type="character" w:customStyle="1" w:styleId="affc">
    <w:name w:val="Без интервала Знак"/>
    <w:aliases w:val="с интервалом Знак,Без интервала1 Знак,No Spacing Знак,No Spacing1 Знак"/>
    <w:uiPriority w:val="1"/>
    <w:rsid w:val="00E31D3C"/>
    <w:rPr>
      <w:sz w:val="28"/>
      <w:szCs w:val="24"/>
    </w:rPr>
  </w:style>
  <w:style w:type="character" w:customStyle="1" w:styleId="fts-hit">
    <w:name w:val="fts-hit"/>
    <w:uiPriority w:val="99"/>
    <w:rsid w:val="00E31D3C"/>
    <w:rPr>
      <w:shd w:val="clear" w:color="auto" w:fill="FFC0CB"/>
    </w:rPr>
  </w:style>
  <w:style w:type="character" w:customStyle="1" w:styleId="HTML">
    <w:name w:val="Стандартный HTML Знак"/>
    <w:uiPriority w:val="99"/>
    <w:rsid w:val="00E31D3C"/>
    <w:rPr>
      <w:rFonts w:ascii="Courier New" w:hAnsi="Courier New" w:cs="Courier New"/>
    </w:rPr>
  </w:style>
  <w:style w:type="character" w:customStyle="1" w:styleId="34">
    <w:name w:val="Основной текст с отступом 3 Знак"/>
    <w:link w:val="35"/>
    <w:rsid w:val="00E31D3C"/>
    <w:rPr>
      <w:rFonts w:ascii="Courier New" w:hAnsi="Courier New" w:cs="Courier New"/>
      <w:sz w:val="28"/>
    </w:rPr>
  </w:style>
  <w:style w:type="character" w:customStyle="1" w:styleId="affd">
    <w:name w:val="Продолжение ссылки"/>
    <w:uiPriority w:val="99"/>
    <w:rsid w:val="00E31D3C"/>
    <w:rPr>
      <w:rFonts w:cs="Times New Roman"/>
      <w:b/>
      <w:bCs/>
      <w:color w:val="008000"/>
    </w:rPr>
  </w:style>
  <w:style w:type="character" w:customStyle="1" w:styleId="ecattext">
    <w:name w:val="ecattext"/>
    <w:rsid w:val="00E31D3C"/>
  </w:style>
  <w:style w:type="character" w:customStyle="1" w:styleId="1d">
    <w:name w:val="Основной шрифт абзаца1"/>
    <w:rsid w:val="00E31D3C"/>
  </w:style>
  <w:style w:type="character" w:customStyle="1" w:styleId="1e">
    <w:name w:val="Знак примечания1"/>
    <w:rsid w:val="00E31D3C"/>
    <w:rPr>
      <w:sz w:val="16"/>
      <w:szCs w:val="16"/>
    </w:rPr>
  </w:style>
  <w:style w:type="character" w:customStyle="1" w:styleId="affe">
    <w:name w:val="Символ нумерации"/>
    <w:rsid w:val="00E31D3C"/>
  </w:style>
  <w:style w:type="character" w:customStyle="1" w:styleId="FontStyle25">
    <w:name w:val="Font Style25"/>
    <w:rsid w:val="00E31D3C"/>
    <w:rPr>
      <w:rFonts w:ascii="Times New Roman" w:hAnsi="Times New Roman" w:cs="Times New Roman"/>
      <w:b/>
      <w:sz w:val="20"/>
    </w:rPr>
  </w:style>
  <w:style w:type="character" w:customStyle="1" w:styleId="1f">
    <w:name w:val="Текст примечания Знак1"/>
    <w:rsid w:val="00E31D3C"/>
    <w:rPr>
      <w:rFonts w:ascii="Calibri" w:eastAsia="Calibri" w:hAnsi="Calibri" w:cs="Calibri"/>
    </w:rPr>
  </w:style>
  <w:style w:type="character" w:customStyle="1" w:styleId="serp-urlitem1">
    <w:name w:val="serp-url__item1"/>
    <w:rsid w:val="00E31D3C"/>
  </w:style>
  <w:style w:type="character" w:customStyle="1" w:styleId="serp-urlmark1">
    <w:name w:val="serp-url__mark1"/>
    <w:rsid w:val="00E31D3C"/>
    <w:rPr>
      <w:rFonts w:ascii="Verdana" w:hAnsi="Verdana" w:cs="Verdana" w:hint="default"/>
    </w:rPr>
  </w:style>
  <w:style w:type="character" w:styleId="afff">
    <w:name w:val="footnote reference"/>
    <w:rsid w:val="00E31D3C"/>
    <w:rPr>
      <w:vertAlign w:val="superscript"/>
    </w:rPr>
  </w:style>
  <w:style w:type="character" w:customStyle="1" w:styleId="afff0">
    <w:name w:val="Символы концевой сноски"/>
    <w:rsid w:val="00E31D3C"/>
    <w:rPr>
      <w:vertAlign w:val="superscript"/>
    </w:rPr>
  </w:style>
  <w:style w:type="character" w:customStyle="1" w:styleId="WW-">
    <w:name w:val="WW-Символы концевой сноски"/>
    <w:rsid w:val="00E31D3C"/>
  </w:style>
  <w:style w:type="character" w:styleId="afff1">
    <w:name w:val="endnote reference"/>
    <w:rsid w:val="00E31D3C"/>
    <w:rPr>
      <w:vertAlign w:val="superscript"/>
    </w:rPr>
  </w:style>
  <w:style w:type="paragraph" w:styleId="afff2">
    <w:name w:val="Title"/>
    <w:basedOn w:val="a0"/>
    <w:next w:val="a5"/>
    <w:link w:val="afff3"/>
    <w:qFormat/>
    <w:rsid w:val="00E31D3C"/>
    <w:pPr>
      <w:keepNext/>
      <w:suppressAutoHyphens/>
      <w:spacing w:before="240" w:after="120" w:line="276" w:lineRule="auto"/>
    </w:pPr>
    <w:rPr>
      <w:rFonts w:ascii="Arial" w:eastAsia="Microsoft YaHei" w:hAnsi="Arial" w:cs="Mangal"/>
      <w:sz w:val="28"/>
      <w:szCs w:val="28"/>
      <w:lang w:eastAsia="ar-SA"/>
    </w:rPr>
  </w:style>
  <w:style w:type="character" w:customStyle="1" w:styleId="afff3">
    <w:name w:val="Заголовок Знак"/>
    <w:basedOn w:val="a1"/>
    <w:link w:val="afff2"/>
    <w:rsid w:val="00E31D3C"/>
    <w:rPr>
      <w:rFonts w:ascii="Arial" w:eastAsia="Microsoft YaHei" w:hAnsi="Arial" w:cs="Mangal"/>
      <w:sz w:val="28"/>
      <w:szCs w:val="28"/>
      <w:lang w:eastAsia="ar-SA"/>
    </w:rPr>
  </w:style>
  <w:style w:type="paragraph" w:styleId="afff4">
    <w:name w:val="List"/>
    <w:basedOn w:val="a0"/>
    <w:uiPriority w:val="99"/>
    <w:rsid w:val="00E31D3C"/>
    <w:pPr>
      <w:ind w:left="283" w:hanging="283"/>
      <w:jc w:val="both"/>
    </w:pPr>
    <w:rPr>
      <w:lang w:eastAsia="ar-SA"/>
    </w:rPr>
  </w:style>
  <w:style w:type="paragraph" w:customStyle="1" w:styleId="28">
    <w:name w:val="Название2"/>
    <w:basedOn w:val="a0"/>
    <w:rsid w:val="00E31D3C"/>
    <w:pPr>
      <w:suppressLineNumbers/>
      <w:suppressAutoHyphens/>
      <w:spacing w:before="120" w:after="120"/>
      <w:jc w:val="both"/>
    </w:pPr>
    <w:rPr>
      <w:rFonts w:cs="Arial"/>
      <w:i/>
      <w:iCs/>
      <w:lang w:eastAsia="ar-SA"/>
    </w:rPr>
  </w:style>
  <w:style w:type="paragraph" w:customStyle="1" w:styleId="29">
    <w:name w:val="Указатель2"/>
    <w:basedOn w:val="a0"/>
    <w:rsid w:val="00E31D3C"/>
    <w:pPr>
      <w:suppressLineNumbers/>
      <w:suppressAutoHyphens/>
      <w:jc w:val="both"/>
    </w:pPr>
    <w:rPr>
      <w:rFonts w:cs="Arial"/>
      <w:sz w:val="28"/>
      <w:lang w:eastAsia="ar-SA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0"/>
    <w:rsid w:val="00E31D3C"/>
    <w:pPr>
      <w:suppressAutoHyphens/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1f0">
    <w:name w:val="Текст1"/>
    <w:basedOn w:val="a0"/>
    <w:rsid w:val="00E31D3C"/>
    <w:pPr>
      <w:suppressAutoHyphens/>
      <w:jc w:val="both"/>
    </w:pPr>
    <w:rPr>
      <w:rFonts w:ascii="Courier New" w:hAnsi="Courier New" w:cs="Courier New"/>
      <w:sz w:val="20"/>
      <w:szCs w:val="20"/>
      <w:lang w:val="x-none" w:eastAsia="ar-SA"/>
    </w:rPr>
  </w:style>
  <w:style w:type="paragraph" w:customStyle="1" w:styleId="310">
    <w:name w:val="Основной текст с отступом 31"/>
    <w:basedOn w:val="a0"/>
    <w:rsid w:val="00E31D3C"/>
    <w:pPr>
      <w:widowControl w:val="0"/>
      <w:suppressAutoHyphens/>
      <w:autoSpaceDE w:val="0"/>
      <w:ind w:left="900"/>
      <w:jc w:val="both"/>
    </w:pPr>
    <w:rPr>
      <w:rFonts w:ascii="Courier New" w:hAnsi="Courier New" w:cs="Courier New"/>
      <w:sz w:val="28"/>
      <w:szCs w:val="20"/>
      <w:lang w:eastAsia="ar-SA"/>
    </w:rPr>
  </w:style>
  <w:style w:type="paragraph" w:customStyle="1" w:styleId="1f1">
    <w:name w:val="Обычный1"/>
    <w:rsid w:val="00E31D3C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ar-SA"/>
    </w:rPr>
  </w:style>
  <w:style w:type="paragraph" w:customStyle="1" w:styleId="2a">
    <w:name w:val="Текст примечания2"/>
    <w:basedOn w:val="a0"/>
    <w:rsid w:val="00E31D3C"/>
    <w:pPr>
      <w:suppressAutoHyphens/>
      <w:jc w:val="both"/>
    </w:pPr>
    <w:rPr>
      <w:sz w:val="28"/>
      <w:lang w:val="en-US" w:eastAsia="ar-SA"/>
    </w:rPr>
  </w:style>
  <w:style w:type="paragraph" w:customStyle="1" w:styleId="1f2">
    <w:name w:val="Абзац списка1"/>
    <w:basedOn w:val="a0"/>
    <w:rsid w:val="00E31D3C"/>
    <w:pPr>
      <w:suppressAutoHyphens/>
      <w:ind w:left="720" w:firstLine="567"/>
      <w:jc w:val="both"/>
    </w:pPr>
    <w:rPr>
      <w:rFonts w:ascii="Calibri" w:eastAsia="Calibri" w:hAnsi="Calibri" w:cs="Calibri"/>
      <w:kern w:val="1"/>
      <w:sz w:val="22"/>
      <w:szCs w:val="22"/>
      <w:lang w:eastAsia="hi-IN" w:bidi="hi-IN"/>
    </w:rPr>
  </w:style>
  <w:style w:type="paragraph" w:customStyle="1" w:styleId="xl63">
    <w:name w:val="xl63"/>
    <w:basedOn w:val="a0"/>
    <w:rsid w:val="00E31D3C"/>
    <w:pP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64">
    <w:name w:val="xl64"/>
    <w:basedOn w:val="a0"/>
    <w:rsid w:val="00E31D3C"/>
    <w:pPr>
      <w:pBdr>
        <w:left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65">
    <w:name w:val="xl65"/>
    <w:basedOn w:val="a0"/>
    <w:rsid w:val="00E31D3C"/>
    <w:pPr>
      <w:suppressAutoHyphens/>
      <w:spacing w:before="280" w:after="280"/>
      <w:jc w:val="right"/>
    </w:pPr>
    <w:rPr>
      <w:sz w:val="22"/>
      <w:szCs w:val="22"/>
      <w:lang w:eastAsia="ar-SA"/>
    </w:rPr>
  </w:style>
  <w:style w:type="paragraph" w:customStyle="1" w:styleId="xl66">
    <w:name w:val="xl66"/>
    <w:basedOn w:val="a0"/>
    <w:rsid w:val="00E31D3C"/>
    <w:pPr>
      <w:pBdr>
        <w:right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67">
    <w:name w:val="xl67"/>
    <w:basedOn w:val="a0"/>
    <w:rsid w:val="00E31D3C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68">
    <w:name w:val="xl68"/>
    <w:basedOn w:val="a0"/>
    <w:rsid w:val="00E31D3C"/>
    <w:pPr>
      <w:pBdr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69">
    <w:name w:val="xl69"/>
    <w:basedOn w:val="a0"/>
    <w:rsid w:val="00E31D3C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70">
    <w:name w:val="xl70"/>
    <w:basedOn w:val="a0"/>
    <w:rsid w:val="00E31D3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71">
    <w:name w:val="xl71"/>
    <w:basedOn w:val="a0"/>
    <w:rsid w:val="00E31D3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72">
    <w:name w:val="xl72"/>
    <w:basedOn w:val="a0"/>
    <w:rsid w:val="00E31D3C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73">
    <w:name w:val="xl73"/>
    <w:basedOn w:val="a0"/>
    <w:rsid w:val="00E31D3C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74">
    <w:name w:val="xl74"/>
    <w:basedOn w:val="a0"/>
    <w:rsid w:val="00E31D3C"/>
    <w:pPr>
      <w:pBdr>
        <w:top w:val="single" w:sz="4" w:space="0" w:color="000000"/>
        <w:right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75">
    <w:name w:val="xl75"/>
    <w:basedOn w:val="a0"/>
    <w:rsid w:val="00E31D3C"/>
    <w:pPr>
      <w:pBdr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76">
    <w:name w:val="xl76"/>
    <w:basedOn w:val="a0"/>
    <w:rsid w:val="00E31D3C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both"/>
      <w:textAlignment w:val="top"/>
    </w:pPr>
    <w:rPr>
      <w:sz w:val="22"/>
      <w:szCs w:val="22"/>
      <w:lang w:eastAsia="ar-SA"/>
    </w:rPr>
  </w:style>
  <w:style w:type="paragraph" w:customStyle="1" w:styleId="xl77">
    <w:name w:val="xl77"/>
    <w:basedOn w:val="a0"/>
    <w:rsid w:val="00E31D3C"/>
    <w:pPr>
      <w:pBdr>
        <w:bottom w:val="single" w:sz="4" w:space="0" w:color="000000"/>
      </w:pBdr>
      <w:suppressAutoHyphens/>
      <w:spacing w:before="280" w:after="280"/>
      <w:jc w:val="both"/>
      <w:textAlignment w:val="top"/>
    </w:pPr>
    <w:rPr>
      <w:sz w:val="22"/>
      <w:szCs w:val="22"/>
      <w:lang w:eastAsia="ar-SA"/>
    </w:rPr>
  </w:style>
  <w:style w:type="paragraph" w:customStyle="1" w:styleId="xl78">
    <w:name w:val="xl78"/>
    <w:basedOn w:val="a0"/>
    <w:rsid w:val="00E31D3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both"/>
      <w:textAlignment w:val="top"/>
    </w:pPr>
    <w:rPr>
      <w:sz w:val="22"/>
      <w:szCs w:val="22"/>
      <w:lang w:eastAsia="ar-SA"/>
    </w:rPr>
  </w:style>
  <w:style w:type="paragraph" w:customStyle="1" w:styleId="xl79">
    <w:name w:val="xl79"/>
    <w:basedOn w:val="a0"/>
    <w:rsid w:val="00E31D3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80">
    <w:name w:val="xl80"/>
    <w:basedOn w:val="a0"/>
    <w:rsid w:val="00E31D3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81">
    <w:name w:val="xl81"/>
    <w:basedOn w:val="a0"/>
    <w:rsid w:val="00E31D3C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82">
    <w:name w:val="xl82"/>
    <w:basedOn w:val="a0"/>
    <w:rsid w:val="00E31D3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83">
    <w:name w:val="xl83"/>
    <w:basedOn w:val="a0"/>
    <w:rsid w:val="00E31D3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top"/>
    </w:pPr>
    <w:rPr>
      <w:b/>
      <w:bCs/>
      <w:sz w:val="22"/>
      <w:szCs w:val="22"/>
      <w:lang w:eastAsia="ar-SA"/>
    </w:rPr>
  </w:style>
  <w:style w:type="paragraph" w:customStyle="1" w:styleId="xl84">
    <w:name w:val="xl84"/>
    <w:basedOn w:val="a0"/>
    <w:rsid w:val="00E31D3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85">
    <w:name w:val="xl85"/>
    <w:basedOn w:val="a0"/>
    <w:rsid w:val="00E31D3C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86">
    <w:name w:val="xl86"/>
    <w:basedOn w:val="a0"/>
    <w:rsid w:val="00E31D3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top"/>
    </w:pPr>
    <w:rPr>
      <w:b/>
      <w:bCs/>
      <w:sz w:val="22"/>
      <w:szCs w:val="22"/>
      <w:lang w:eastAsia="ar-SA"/>
    </w:rPr>
  </w:style>
  <w:style w:type="paragraph" w:customStyle="1" w:styleId="xl87">
    <w:name w:val="xl87"/>
    <w:basedOn w:val="a0"/>
    <w:rsid w:val="00E31D3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88">
    <w:name w:val="xl88"/>
    <w:basedOn w:val="a0"/>
    <w:rsid w:val="00E31D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89">
    <w:name w:val="xl89"/>
    <w:basedOn w:val="a0"/>
    <w:rsid w:val="00E31D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90">
    <w:name w:val="xl90"/>
    <w:basedOn w:val="a0"/>
    <w:rsid w:val="00E31D3C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1">
    <w:name w:val="xl91"/>
    <w:basedOn w:val="a0"/>
    <w:rsid w:val="00E31D3C"/>
    <w:pPr>
      <w:pBdr>
        <w:left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2">
    <w:name w:val="xl92"/>
    <w:basedOn w:val="a0"/>
    <w:rsid w:val="00E31D3C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3">
    <w:name w:val="xl93"/>
    <w:basedOn w:val="a0"/>
    <w:rsid w:val="00E31D3C"/>
    <w:pPr>
      <w:pBdr>
        <w:top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4">
    <w:name w:val="xl94"/>
    <w:basedOn w:val="a0"/>
    <w:rsid w:val="00E31D3C"/>
    <w:pPr>
      <w:pBdr>
        <w:top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5">
    <w:name w:val="xl95"/>
    <w:basedOn w:val="a0"/>
    <w:rsid w:val="00E31D3C"/>
    <w:pP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6">
    <w:name w:val="xl96"/>
    <w:basedOn w:val="a0"/>
    <w:rsid w:val="00E31D3C"/>
    <w:pPr>
      <w:pBdr>
        <w:right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7">
    <w:name w:val="xl97"/>
    <w:basedOn w:val="a0"/>
    <w:rsid w:val="00E31D3C"/>
    <w:pPr>
      <w:pBdr>
        <w:bottom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8">
    <w:name w:val="xl98"/>
    <w:basedOn w:val="a0"/>
    <w:rsid w:val="00E31D3C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customStyle="1" w:styleId="xl99">
    <w:name w:val="xl99"/>
    <w:basedOn w:val="a0"/>
    <w:rsid w:val="00E31D3C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0">
    <w:name w:val="xl100"/>
    <w:basedOn w:val="a0"/>
    <w:rsid w:val="00E31D3C"/>
    <w:pPr>
      <w:pBdr>
        <w:top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1">
    <w:name w:val="xl101"/>
    <w:basedOn w:val="a0"/>
    <w:rsid w:val="00E31D3C"/>
    <w:pPr>
      <w:pBdr>
        <w:top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2">
    <w:name w:val="xl102"/>
    <w:basedOn w:val="a0"/>
    <w:rsid w:val="00E31D3C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3">
    <w:name w:val="xl103"/>
    <w:basedOn w:val="a0"/>
    <w:rsid w:val="00E31D3C"/>
    <w:pPr>
      <w:pBdr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4">
    <w:name w:val="xl104"/>
    <w:basedOn w:val="a0"/>
    <w:rsid w:val="00E31D3C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5">
    <w:name w:val="xl105"/>
    <w:basedOn w:val="a0"/>
    <w:rsid w:val="00E31D3C"/>
    <w:pPr>
      <w:pBdr>
        <w:top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6">
    <w:name w:val="xl106"/>
    <w:basedOn w:val="a0"/>
    <w:rsid w:val="00E31D3C"/>
    <w:pPr>
      <w:pBdr>
        <w:top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7">
    <w:name w:val="xl107"/>
    <w:basedOn w:val="a0"/>
    <w:rsid w:val="00E31D3C"/>
    <w:pPr>
      <w:pBdr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8">
    <w:name w:val="xl108"/>
    <w:basedOn w:val="a0"/>
    <w:rsid w:val="00E31D3C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09">
    <w:name w:val="xl109"/>
    <w:basedOn w:val="a0"/>
    <w:rsid w:val="00E31D3C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10">
    <w:name w:val="xl110"/>
    <w:basedOn w:val="a0"/>
    <w:rsid w:val="00E31D3C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both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0"/>
    <w:rsid w:val="00E31D3C"/>
    <w:pPr>
      <w:pBdr>
        <w:top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112">
    <w:name w:val="xl112"/>
    <w:basedOn w:val="a0"/>
    <w:rsid w:val="00E31D3C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113">
    <w:name w:val="xl113"/>
    <w:basedOn w:val="a0"/>
    <w:rsid w:val="00E31D3C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14">
    <w:name w:val="xl114"/>
    <w:basedOn w:val="a0"/>
    <w:rsid w:val="00E31D3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15">
    <w:name w:val="xl115"/>
    <w:basedOn w:val="a0"/>
    <w:rsid w:val="00E31D3C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16">
    <w:name w:val="xl116"/>
    <w:basedOn w:val="a0"/>
    <w:rsid w:val="00E31D3C"/>
    <w:pPr>
      <w:pBdr>
        <w:top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17">
    <w:name w:val="xl117"/>
    <w:basedOn w:val="a0"/>
    <w:rsid w:val="00E31D3C"/>
    <w:pPr>
      <w:pBdr>
        <w:top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18">
    <w:name w:val="xl118"/>
    <w:basedOn w:val="a0"/>
    <w:rsid w:val="00E31D3C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19">
    <w:name w:val="xl119"/>
    <w:basedOn w:val="a0"/>
    <w:rsid w:val="00E31D3C"/>
    <w:pPr>
      <w:pBdr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0">
    <w:name w:val="xl120"/>
    <w:basedOn w:val="a0"/>
    <w:rsid w:val="00E31D3C"/>
    <w:pPr>
      <w:pBdr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1">
    <w:name w:val="xl121"/>
    <w:basedOn w:val="a0"/>
    <w:rsid w:val="00E31D3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0"/>
    <w:rsid w:val="00E31D3C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3">
    <w:name w:val="xl123"/>
    <w:basedOn w:val="a0"/>
    <w:rsid w:val="00E31D3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4">
    <w:name w:val="xl124"/>
    <w:basedOn w:val="a0"/>
    <w:rsid w:val="00E31D3C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125">
    <w:name w:val="xl125"/>
    <w:basedOn w:val="a0"/>
    <w:rsid w:val="00E31D3C"/>
    <w:pPr>
      <w:pBdr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126">
    <w:name w:val="xl126"/>
    <w:basedOn w:val="a0"/>
    <w:rsid w:val="00E31D3C"/>
    <w:pPr>
      <w:pBdr>
        <w:top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127">
    <w:name w:val="xl127"/>
    <w:basedOn w:val="a0"/>
    <w:rsid w:val="00E31D3C"/>
    <w:pPr>
      <w:suppressAutoHyphens/>
      <w:spacing w:before="280" w:after="280"/>
      <w:jc w:val="center"/>
    </w:pPr>
    <w:rPr>
      <w:b/>
      <w:bCs/>
      <w:sz w:val="26"/>
      <w:szCs w:val="26"/>
      <w:lang w:eastAsia="ar-SA"/>
    </w:rPr>
  </w:style>
  <w:style w:type="paragraph" w:customStyle="1" w:styleId="xl128">
    <w:name w:val="xl128"/>
    <w:basedOn w:val="a0"/>
    <w:rsid w:val="00E31D3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9">
    <w:name w:val="xl129"/>
    <w:basedOn w:val="a0"/>
    <w:rsid w:val="00E31D3C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30">
    <w:name w:val="xl130"/>
    <w:basedOn w:val="a0"/>
    <w:rsid w:val="00E31D3C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31">
    <w:name w:val="xl131"/>
    <w:basedOn w:val="a0"/>
    <w:rsid w:val="00E31D3C"/>
    <w:pPr>
      <w:pBdr>
        <w:bottom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132">
    <w:name w:val="xl132"/>
    <w:basedOn w:val="a0"/>
    <w:rsid w:val="00E31D3C"/>
    <w:pPr>
      <w:pBdr>
        <w:top w:val="single" w:sz="4" w:space="0" w:color="000000"/>
      </w:pBdr>
      <w:suppressAutoHyphens/>
      <w:spacing w:before="280" w:after="280"/>
      <w:jc w:val="both"/>
    </w:pPr>
    <w:rPr>
      <w:sz w:val="22"/>
      <w:szCs w:val="22"/>
      <w:lang w:eastAsia="ar-SA"/>
    </w:rPr>
  </w:style>
  <w:style w:type="paragraph" w:customStyle="1" w:styleId="xl133">
    <w:name w:val="xl133"/>
    <w:basedOn w:val="a0"/>
    <w:rsid w:val="00E31D3C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both"/>
      <w:textAlignment w:val="top"/>
    </w:pPr>
    <w:rPr>
      <w:b/>
      <w:bCs/>
      <w:sz w:val="22"/>
      <w:szCs w:val="22"/>
      <w:lang w:eastAsia="ar-SA"/>
    </w:rPr>
  </w:style>
  <w:style w:type="paragraph" w:customStyle="1" w:styleId="xl134">
    <w:name w:val="xl134"/>
    <w:basedOn w:val="a0"/>
    <w:rsid w:val="00E31D3C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35">
    <w:name w:val="xl135"/>
    <w:basedOn w:val="a0"/>
    <w:rsid w:val="00E31D3C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36">
    <w:name w:val="xl136"/>
    <w:basedOn w:val="a0"/>
    <w:rsid w:val="00E31D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top"/>
    </w:pPr>
    <w:rPr>
      <w:sz w:val="22"/>
      <w:szCs w:val="22"/>
      <w:lang w:eastAsia="ar-SA"/>
    </w:rPr>
  </w:style>
  <w:style w:type="paragraph" w:styleId="afff5">
    <w:name w:val="annotation text"/>
    <w:basedOn w:val="a0"/>
    <w:link w:val="2b"/>
    <w:unhideWhenUsed/>
    <w:rsid w:val="00E31D3C"/>
    <w:rPr>
      <w:sz w:val="20"/>
      <w:szCs w:val="20"/>
    </w:rPr>
  </w:style>
  <w:style w:type="character" w:customStyle="1" w:styleId="2b">
    <w:name w:val="Текст примечания Знак2"/>
    <w:basedOn w:val="a1"/>
    <w:link w:val="afff5"/>
    <w:uiPriority w:val="99"/>
    <w:rsid w:val="00E31D3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6">
    <w:name w:val="annotation subject"/>
    <w:basedOn w:val="2a"/>
    <w:next w:val="2a"/>
    <w:link w:val="1f3"/>
    <w:rsid w:val="00E31D3C"/>
    <w:rPr>
      <w:b/>
      <w:bCs/>
    </w:rPr>
  </w:style>
  <w:style w:type="character" w:customStyle="1" w:styleId="1f3">
    <w:name w:val="Тема примечания Знак1"/>
    <w:basedOn w:val="2b"/>
    <w:link w:val="afff6"/>
    <w:rsid w:val="00E31D3C"/>
    <w:rPr>
      <w:rFonts w:ascii="Times New Roman" w:eastAsia="Times New Roman" w:hAnsi="Times New Roman" w:cs="Times New Roman"/>
      <w:b/>
      <w:bCs/>
      <w:sz w:val="28"/>
      <w:szCs w:val="24"/>
      <w:lang w:val="en-US" w:eastAsia="ar-SA"/>
    </w:rPr>
  </w:style>
  <w:style w:type="paragraph" w:styleId="afff7">
    <w:name w:val="No Spacing"/>
    <w:aliases w:val="с интервалом,Без интервала1,No Spacing,No Spacing1"/>
    <w:uiPriority w:val="1"/>
    <w:qFormat/>
    <w:rsid w:val="00E31D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afff8">
    <w:name w:val="Таблица_название_таблицы"/>
    <w:next w:val="a0"/>
    <w:qFormat/>
    <w:rsid w:val="00E31D3C"/>
    <w:pPr>
      <w:keepNext/>
      <w:suppressAutoHyphens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112">
    <w:name w:val="Табличный_таблица_11"/>
    <w:qFormat/>
    <w:rsid w:val="00E31D3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lang w:eastAsia="ar-SA"/>
    </w:rPr>
  </w:style>
  <w:style w:type="paragraph" w:styleId="afff9">
    <w:name w:val="footnote text"/>
    <w:basedOn w:val="a0"/>
    <w:link w:val="1f4"/>
    <w:uiPriority w:val="99"/>
    <w:rsid w:val="00E31D3C"/>
    <w:rPr>
      <w:sz w:val="20"/>
      <w:szCs w:val="20"/>
      <w:lang w:eastAsia="ar-SA"/>
    </w:rPr>
  </w:style>
  <w:style w:type="character" w:customStyle="1" w:styleId="1f4">
    <w:name w:val="Текст сноски Знак1"/>
    <w:basedOn w:val="a1"/>
    <w:link w:val="afff9"/>
    <w:uiPriority w:val="99"/>
    <w:rsid w:val="00E31D3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3">
    <w:name w:val="Табличный_боковик_11"/>
    <w:qFormat/>
    <w:rsid w:val="00E31D3C"/>
    <w:pPr>
      <w:suppressAutoHyphens/>
      <w:spacing w:after="0" w:line="240" w:lineRule="auto"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1f5">
    <w:name w:val="Название объекта1"/>
    <w:basedOn w:val="a0"/>
    <w:next w:val="a0"/>
    <w:rsid w:val="00E31D3C"/>
    <w:pPr>
      <w:widowControl w:val="0"/>
      <w:ind w:left="-57" w:right="-57" w:firstLine="709"/>
      <w:jc w:val="center"/>
    </w:pPr>
    <w:rPr>
      <w:rFonts w:eastAsia="Calibri"/>
      <w:b/>
      <w:sz w:val="20"/>
      <w:szCs w:val="28"/>
      <w:lang w:eastAsia="ar-SA"/>
    </w:rPr>
  </w:style>
  <w:style w:type="paragraph" w:customStyle="1" w:styleId="210">
    <w:name w:val="Основной текст 21"/>
    <w:basedOn w:val="a0"/>
    <w:rsid w:val="00E31D3C"/>
    <w:pPr>
      <w:widowControl w:val="0"/>
      <w:tabs>
        <w:tab w:val="left" w:pos="6237"/>
      </w:tabs>
      <w:ind w:firstLine="709"/>
      <w:jc w:val="center"/>
    </w:pPr>
    <w:rPr>
      <w:rFonts w:eastAsia="Calibri"/>
      <w:sz w:val="28"/>
      <w:szCs w:val="28"/>
      <w:lang w:eastAsia="ar-SA"/>
    </w:rPr>
  </w:style>
  <w:style w:type="paragraph" w:customStyle="1" w:styleId="212">
    <w:name w:val="Основной текст с отступом 21"/>
    <w:basedOn w:val="a0"/>
    <w:rsid w:val="00E31D3C"/>
    <w:pPr>
      <w:widowControl w:val="0"/>
      <w:spacing w:before="600"/>
      <w:ind w:firstLine="709"/>
      <w:jc w:val="both"/>
    </w:pPr>
    <w:rPr>
      <w:rFonts w:eastAsia="Calibri"/>
      <w:sz w:val="28"/>
      <w:szCs w:val="28"/>
      <w:lang w:eastAsia="ar-SA"/>
    </w:rPr>
  </w:style>
  <w:style w:type="paragraph" w:customStyle="1" w:styleId="ConsNonformat">
    <w:name w:val="ConsNonformat"/>
    <w:rsid w:val="00E31D3C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Normal">
    <w:name w:val="ConsNormal"/>
    <w:rsid w:val="00E31D3C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311">
    <w:name w:val="Основной текст 31"/>
    <w:basedOn w:val="a0"/>
    <w:rsid w:val="00E31D3C"/>
    <w:pPr>
      <w:widowControl w:val="0"/>
      <w:ind w:firstLine="709"/>
      <w:jc w:val="both"/>
    </w:pPr>
    <w:rPr>
      <w:rFonts w:eastAsia="Calibri"/>
      <w:color w:val="FF0000"/>
      <w:sz w:val="26"/>
      <w:szCs w:val="28"/>
      <w:lang w:eastAsia="ar-SA"/>
    </w:rPr>
  </w:style>
  <w:style w:type="paragraph" w:customStyle="1" w:styleId="1f6">
    <w:name w:val="Схема документа1"/>
    <w:basedOn w:val="a0"/>
    <w:rsid w:val="00E31D3C"/>
    <w:pPr>
      <w:widowControl w:val="0"/>
      <w:ind w:firstLine="709"/>
      <w:jc w:val="both"/>
    </w:pPr>
    <w:rPr>
      <w:rFonts w:ascii="Tahoma" w:eastAsia="Calibri" w:hAnsi="Tahoma" w:cs="Tahoma"/>
      <w:sz w:val="16"/>
      <w:szCs w:val="16"/>
      <w:lang w:eastAsia="ar-SA"/>
    </w:rPr>
  </w:style>
  <w:style w:type="paragraph" w:styleId="afffa">
    <w:name w:val="Subtitle"/>
    <w:aliases w:val="Обычный таблица"/>
    <w:basedOn w:val="a0"/>
    <w:next w:val="a0"/>
    <w:link w:val="2c"/>
    <w:uiPriority w:val="99"/>
    <w:qFormat/>
    <w:rsid w:val="00E31D3C"/>
    <w:pPr>
      <w:widowControl w:val="0"/>
      <w:autoSpaceDE w:val="0"/>
      <w:spacing w:after="60"/>
      <w:ind w:firstLine="709"/>
      <w:jc w:val="both"/>
    </w:pPr>
    <w:rPr>
      <w:rFonts w:eastAsia="Calibri"/>
      <w:sz w:val="28"/>
      <w:szCs w:val="28"/>
      <w:lang w:eastAsia="ar-SA"/>
    </w:rPr>
  </w:style>
  <w:style w:type="character" w:customStyle="1" w:styleId="2c">
    <w:name w:val="Подзаголовок Знак2"/>
    <w:aliases w:val="Обычный таблица Знак2"/>
    <w:basedOn w:val="a1"/>
    <w:link w:val="afffa"/>
    <w:uiPriority w:val="99"/>
    <w:rsid w:val="00E31D3C"/>
    <w:rPr>
      <w:rFonts w:ascii="Times New Roman" w:eastAsia="Calibri" w:hAnsi="Times New Roman" w:cs="Times New Roman"/>
      <w:sz w:val="28"/>
      <w:szCs w:val="28"/>
      <w:lang w:eastAsia="ar-SA"/>
    </w:rPr>
  </w:style>
  <w:style w:type="paragraph" w:customStyle="1" w:styleId="stylet3">
    <w:name w:val="stylet3"/>
    <w:basedOn w:val="a0"/>
    <w:rsid w:val="00E31D3C"/>
    <w:pPr>
      <w:spacing w:before="280" w:after="280"/>
      <w:ind w:firstLine="709"/>
    </w:pPr>
    <w:rPr>
      <w:rFonts w:eastAsia="Calibri"/>
      <w:sz w:val="28"/>
      <w:lang w:eastAsia="ar-SA"/>
    </w:rPr>
  </w:style>
  <w:style w:type="paragraph" w:customStyle="1" w:styleId="2d">
    <w:name w:val="Обычный2"/>
    <w:rsid w:val="00E31D3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b">
    <w:name w:val="Нормальный (таблица)"/>
    <w:basedOn w:val="a0"/>
    <w:next w:val="a0"/>
    <w:uiPriority w:val="99"/>
    <w:rsid w:val="00E31D3C"/>
    <w:pPr>
      <w:widowControl w:val="0"/>
      <w:autoSpaceDE w:val="0"/>
      <w:ind w:firstLine="709"/>
      <w:jc w:val="both"/>
    </w:pPr>
    <w:rPr>
      <w:rFonts w:eastAsia="Calibri"/>
      <w:sz w:val="28"/>
      <w:lang w:eastAsia="ar-SA"/>
    </w:rPr>
  </w:style>
  <w:style w:type="paragraph" w:customStyle="1" w:styleId="afffc">
    <w:basedOn w:val="a0"/>
    <w:next w:val="a0"/>
    <w:qFormat/>
    <w:rsid w:val="00E31D3C"/>
    <w:pPr>
      <w:widowControl w:val="0"/>
      <w:spacing w:before="240" w:after="60"/>
      <w:ind w:firstLine="709"/>
      <w:jc w:val="center"/>
    </w:pPr>
    <w:rPr>
      <w:rFonts w:ascii="Cambria" w:hAnsi="Cambria" w:cs="Cambria"/>
      <w:b/>
      <w:bCs/>
      <w:kern w:val="1"/>
      <w:sz w:val="32"/>
      <w:szCs w:val="32"/>
      <w:lang w:eastAsia="ar-SA"/>
    </w:rPr>
  </w:style>
  <w:style w:type="paragraph" w:customStyle="1" w:styleId="afffd">
    <w:name w:val="Центрированный (таблица)"/>
    <w:basedOn w:val="afffb"/>
    <w:next w:val="a0"/>
    <w:uiPriority w:val="99"/>
    <w:rsid w:val="00E31D3C"/>
    <w:pPr>
      <w:ind w:firstLine="0"/>
      <w:jc w:val="center"/>
    </w:pPr>
    <w:rPr>
      <w:rFonts w:eastAsia="Times New Roman"/>
    </w:rPr>
  </w:style>
  <w:style w:type="paragraph" w:customStyle="1" w:styleId="Iauiue3">
    <w:name w:val="Iau?iue3"/>
    <w:uiPriority w:val="99"/>
    <w:rsid w:val="00E31D3C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Cell">
    <w:name w:val="ConsCell"/>
    <w:rsid w:val="00E31D3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formattext">
    <w:name w:val="formattext"/>
    <w:basedOn w:val="a0"/>
    <w:rsid w:val="00E31D3C"/>
    <w:pPr>
      <w:spacing w:before="280" w:after="280"/>
    </w:pPr>
    <w:rPr>
      <w:lang w:eastAsia="ar-SA"/>
    </w:rPr>
  </w:style>
  <w:style w:type="paragraph" w:customStyle="1" w:styleId="afffe">
    <w:name w:val="Îáû÷íûé"/>
    <w:uiPriority w:val="99"/>
    <w:rsid w:val="00E31D3C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rialNarrow13pt1">
    <w:name w:val="Arial Narrow 13 pt по ширине Первая строка:  1 см"/>
    <w:basedOn w:val="afffe"/>
    <w:rsid w:val="00E31D3C"/>
    <w:pPr>
      <w:overflowPunct/>
      <w:autoSpaceDE/>
      <w:ind w:firstLine="567"/>
      <w:textAlignment w:val="auto"/>
    </w:pPr>
    <w:rPr>
      <w:rFonts w:ascii="Arial Narrow" w:hAnsi="Arial Narrow" w:cs="Arial Narrow"/>
      <w:sz w:val="26"/>
      <w:lang w:val="en-US"/>
    </w:rPr>
  </w:style>
  <w:style w:type="paragraph" w:customStyle="1" w:styleId="36">
    <w:name w:val="аква3"/>
    <w:basedOn w:val="a0"/>
    <w:uiPriority w:val="99"/>
    <w:rsid w:val="00E31D3C"/>
    <w:pPr>
      <w:spacing w:line="360" w:lineRule="auto"/>
      <w:ind w:firstLine="709"/>
      <w:jc w:val="both"/>
    </w:pPr>
    <w:rPr>
      <w:rFonts w:ascii="Book Antiqua" w:hAnsi="Book Antiqua" w:cs="Book Antiqua"/>
      <w:sz w:val="28"/>
      <w:lang w:eastAsia="ar-SA"/>
    </w:rPr>
  </w:style>
  <w:style w:type="paragraph" w:customStyle="1" w:styleId="affff">
    <w:name w:val="аква"/>
    <w:basedOn w:val="a0"/>
    <w:uiPriority w:val="99"/>
    <w:rsid w:val="00E31D3C"/>
    <w:pPr>
      <w:ind w:firstLine="709"/>
      <w:jc w:val="both"/>
    </w:pPr>
    <w:rPr>
      <w:rFonts w:ascii="Book Antiqua" w:hAnsi="Book Antiqua" w:cs="Book Antiqua"/>
      <w:sz w:val="28"/>
      <w:lang w:eastAsia="ar-SA"/>
    </w:rPr>
  </w:style>
  <w:style w:type="paragraph" w:customStyle="1" w:styleId="NAmber">
    <w:name w:val="NAmber"/>
    <w:basedOn w:val="affff"/>
    <w:uiPriority w:val="99"/>
    <w:rsid w:val="00E31D3C"/>
    <w:pPr>
      <w:jc w:val="center"/>
    </w:pPr>
    <w:rPr>
      <w:rFonts w:ascii="Gaze" w:hAnsi="Gaze" w:cs="Gaze"/>
      <w:b/>
      <w:bCs/>
      <w:sz w:val="36"/>
    </w:rPr>
  </w:style>
  <w:style w:type="paragraph" w:customStyle="1" w:styleId="affff0">
    <w:name w:val="аквамарин"/>
    <w:basedOn w:val="affff"/>
    <w:uiPriority w:val="99"/>
    <w:rsid w:val="00E31D3C"/>
    <w:pPr>
      <w:keepLines/>
      <w:spacing w:line="360" w:lineRule="auto"/>
      <w:jc w:val="center"/>
    </w:pPr>
    <w:rPr>
      <w:rFonts w:ascii="Monotype Corsiva" w:hAnsi="Monotype Corsiva" w:cs="Monotype Corsiva"/>
    </w:rPr>
  </w:style>
  <w:style w:type="paragraph" w:customStyle="1" w:styleId="514">
    <w:name w:val="Стиль аква5 + 14 пт"/>
    <w:basedOn w:val="a0"/>
    <w:uiPriority w:val="99"/>
    <w:rsid w:val="00E31D3C"/>
    <w:pPr>
      <w:spacing w:line="360" w:lineRule="auto"/>
      <w:jc w:val="center"/>
    </w:pPr>
    <w:rPr>
      <w:rFonts w:ascii="Arial" w:hAnsi="Arial" w:cs="Arial"/>
      <w:lang w:eastAsia="ar-SA"/>
    </w:rPr>
  </w:style>
  <w:style w:type="paragraph" w:customStyle="1" w:styleId="affff1">
    <w:name w:val="Реферат"/>
    <w:basedOn w:val="a0"/>
    <w:uiPriority w:val="99"/>
    <w:rsid w:val="00E31D3C"/>
    <w:pPr>
      <w:spacing w:line="360" w:lineRule="auto"/>
      <w:ind w:firstLine="709"/>
      <w:jc w:val="both"/>
    </w:pPr>
    <w:rPr>
      <w:lang w:eastAsia="ar-SA"/>
    </w:rPr>
  </w:style>
  <w:style w:type="paragraph" w:customStyle="1" w:styleId="affff2">
    <w:name w:val="реферат"/>
    <w:basedOn w:val="ac"/>
    <w:uiPriority w:val="99"/>
    <w:rsid w:val="00E31D3C"/>
    <w:pPr>
      <w:suppressAutoHyphens/>
      <w:spacing w:before="280" w:beforeAutospacing="0" w:after="280" w:afterAutospacing="0" w:line="360" w:lineRule="auto"/>
      <w:ind w:firstLine="709"/>
      <w:jc w:val="both"/>
    </w:pPr>
    <w:rPr>
      <w:lang w:eastAsia="ar-SA"/>
    </w:rPr>
  </w:style>
  <w:style w:type="paragraph" w:styleId="HTML0">
    <w:name w:val="HTML Preformatted"/>
    <w:basedOn w:val="a0"/>
    <w:link w:val="HTML1"/>
    <w:uiPriority w:val="99"/>
    <w:rsid w:val="00E31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1">
    <w:name w:val="Стандартный HTML Знак1"/>
    <w:basedOn w:val="a1"/>
    <w:link w:val="HTML0"/>
    <w:uiPriority w:val="99"/>
    <w:rsid w:val="00E31D3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Iauiue">
    <w:name w:val="Iau?iue"/>
    <w:rsid w:val="00E31D3C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61">
    <w:name w:val="Стиль По ширине Перед:  6 пт"/>
    <w:basedOn w:val="a0"/>
    <w:rsid w:val="00E31D3C"/>
    <w:pPr>
      <w:ind w:firstLine="709"/>
      <w:jc w:val="both"/>
    </w:pPr>
    <w:rPr>
      <w:sz w:val="28"/>
      <w:szCs w:val="28"/>
      <w:lang w:eastAsia="ar-SA"/>
    </w:rPr>
  </w:style>
  <w:style w:type="paragraph" w:customStyle="1" w:styleId="125">
    <w:name w:val="Стиль По ширине Первая строка:  1.25 см"/>
    <w:basedOn w:val="a0"/>
    <w:uiPriority w:val="99"/>
    <w:rsid w:val="00E31D3C"/>
    <w:pPr>
      <w:spacing w:before="120"/>
      <w:ind w:firstLine="709"/>
      <w:jc w:val="both"/>
    </w:pPr>
    <w:rPr>
      <w:szCs w:val="20"/>
      <w:lang w:eastAsia="ar-SA"/>
    </w:rPr>
  </w:style>
  <w:style w:type="paragraph" w:customStyle="1" w:styleId="zagc-1">
    <w:name w:val="zagc-1"/>
    <w:basedOn w:val="a0"/>
    <w:rsid w:val="00E31D3C"/>
    <w:pPr>
      <w:spacing w:before="135" w:after="60"/>
      <w:ind w:firstLine="150"/>
      <w:jc w:val="center"/>
    </w:pPr>
    <w:rPr>
      <w:rFonts w:ascii="Arial" w:hAnsi="Arial" w:cs="Arial"/>
      <w:b/>
      <w:bCs/>
      <w:caps/>
      <w:color w:val="29211E"/>
      <w:sz w:val="20"/>
      <w:szCs w:val="20"/>
      <w:lang w:eastAsia="ar-SA"/>
    </w:rPr>
  </w:style>
  <w:style w:type="paragraph" w:customStyle="1" w:styleId="zagc-0">
    <w:name w:val="zagc-0"/>
    <w:basedOn w:val="a0"/>
    <w:rsid w:val="00E31D3C"/>
    <w:pPr>
      <w:spacing w:before="180" w:after="60"/>
      <w:ind w:firstLine="150"/>
      <w:jc w:val="center"/>
    </w:pPr>
    <w:rPr>
      <w:rFonts w:ascii="Arial" w:hAnsi="Arial" w:cs="Arial"/>
      <w:b/>
      <w:bCs/>
      <w:caps/>
      <w:color w:val="29211E"/>
      <w:lang w:eastAsia="ar-SA"/>
    </w:rPr>
  </w:style>
  <w:style w:type="paragraph" w:customStyle="1" w:styleId="affff3">
    <w:name w:val="Прижатый влево"/>
    <w:basedOn w:val="a0"/>
    <w:next w:val="a0"/>
    <w:uiPriority w:val="99"/>
    <w:rsid w:val="00E31D3C"/>
    <w:pPr>
      <w:widowControl w:val="0"/>
      <w:autoSpaceDE w:val="0"/>
      <w:jc w:val="both"/>
    </w:pPr>
    <w:rPr>
      <w:rFonts w:ascii="Arial" w:hAnsi="Arial" w:cs="Arial"/>
      <w:lang w:eastAsia="ar-SA"/>
    </w:rPr>
  </w:style>
  <w:style w:type="paragraph" w:customStyle="1" w:styleId="a">
    <w:name w:val="Маркированный"/>
    <w:basedOn w:val="a0"/>
    <w:uiPriority w:val="99"/>
    <w:rsid w:val="00E31D3C"/>
    <w:pPr>
      <w:numPr>
        <w:numId w:val="2"/>
      </w:numPr>
      <w:jc w:val="both"/>
    </w:pPr>
    <w:rPr>
      <w:sz w:val="28"/>
      <w:szCs w:val="28"/>
      <w:lang w:eastAsia="ar-SA"/>
    </w:rPr>
  </w:style>
  <w:style w:type="paragraph" w:styleId="41">
    <w:name w:val="toc 4"/>
    <w:basedOn w:val="a0"/>
    <w:next w:val="a0"/>
    <w:uiPriority w:val="39"/>
    <w:rsid w:val="00E31D3C"/>
    <w:pPr>
      <w:tabs>
        <w:tab w:val="right" w:leader="dot" w:pos="9345"/>
      </w:tabs>
      <w:spacing w:after="100" w:line="276" w:lineRule="auto"/>
      <w:ind w:left="660"/>
    </w:pPr>
    <w:rPr>
      <w:rFonts w:ascii="Calibri" w:hAnsi="Calibri" w:cs="Calibri"/>
      <w:sz w:val="22"/>
      <w:szCs w:val="22"/>
      <w:lang w:eastAsia="ar-SA"/>
    </w:rPr>
  </w:style>
  <w:style w:type="paragraph" w:styleId="51">
    <w:name w:val="toc 5"/>
    <w:basedOn w:val="a0"/>
    <w:next w:val="a0"/>
    <w:uiPriority w:val="39"/>
    <w:rsid w:val="00E31D3C"/>
    <w:pPr>
      <w:spacing w:after="100" w:line="276" w:lineRule="auto"/>
      <w:ind w:left="880"/>
    </w:pPr>
    <w:rPr>
      <w:rFonts w:ascii="Calibri" w:hAnsi="Calibri" w:cs="Calibri"/>
      <w:sz w:val="22"/>
      <w:szCs w:val="22"/>
      <w:lang w:eastAsia="ar-SA"/>
    </w:rPr>
  </w:style>
  <w:style w:type="paragraph" w:styleId="62">
    <w:name w:val="toc 6"/>
    <w:basedOn w:val="a0"/>
    <w:next w:val="a0"/>
    <w:uiPriority w:val="39"/>
    <w:rsid w:val="00E31D3C"/>
    <w:pPr>
      <w:spacing w:after="100" w:line="276" w:lineRule="auto"/>
      <w:ind w:left="1100"/>
    </w:pPr>
    <w:rPr>
      <w:rFonts w:ascii="Calibri" w:hAnsi="Calibri" w:cs="Calibri"/>
      <w:sz w:val="22"/>
      <w:szCs w:val="22"/>
      <w:lang w:eastAsia="ar-SA"/>
    </w:rPr>
  </w:style>
  <w:style w:type="paragraph" w:styleId="71">
    <w:name w:val="toc 7"/>
    <w:basedOn w:val="a0"/>
    <w:next w:val="a0"/>
    <w:uiPriority w:val="39"/>
    <w:rsid w:val="00E31D3C"/>
    <w:pPr>
      <w:spacing w:after="100" w:line="276" w:lineRule="auto"/>
      <w:ind w:left="1320"/>
    </w:pPr>
    <w:rPr>
      <w:rFonts w:ascii="Calibri" w:hAnsi="Calibri" w:cs="Calibri"/>
      <w:sz w:val="22"/>
      <w:szCs w:val="22"/>
      <w:lang w:eastAsia="ar-SA"/>
    </w:rPr>
  </w:style>
  <w:style w:type="paragraph" w:styleId="81">
    <w:name w:val="toc 8"/>
    <w:basedOn w:val="a0"/>
    <w:next w:val="a0"/>
    <w:uiPriority w:val="39"/>
    <w:rsid w:val="00E31D3C"/>
    <w:pPr>
      <w:spacing w:after="100" w:line="276" w:lineRule="auto"/>
      <w:ind w:left="1540"/>
    </w:pPr>
    <w:rPr>
      <w:rFonts w:ascii="Calibri" w:hAnsi="Calibri" w:cs="Calibri"/>
      <w:sz w:val="22"/>
      <w:szCs w:val="22"/>
      <w:lang w:eastAsia="ar-SA"/>
    </w:rPr>
  </w:style>
  <w:style w:type="paragraph" w:styleId="91">
    <w:name w:val="toc 9"/>
    <w:basedOn w:val="a0"/>
    <w:next w:val="a0"/>
    <w:uiPriority w:val="39"/>
    <w:rsid w:val="00E31D3C"/>
    <w:pPr>
      <w:spacing w:after="100" w:line="276" w:lineRule="auto"/>
      <w:ind w:left="1760"/>
    </w:pPr>
    <w:rPr>
      <w:rFonts w:ascii="Calibri" w:hAnsi="Calibri" w:cs="Calibri"/>
      <w:sz w:val="22"/>
      <w:szCs w:val="22"/>
      <w:lang w:eastAsia="ar-SA"/>
    </w:rPr>
  </w:style>
  <w:style w:type="paragraph" w:customStyle="1" w:styleId="1f7">
    <w:name w:val="Знак1"/>
    <w:basedOn w:val="a0"/>
    <w:next w:val="a0"/>
    <w:rsid w:val="00E31D3C"/>
    <w:pPr>
      <w:spacing w:after="160" w:line="240" w:lineRule="exact"/>
    </w:pPr>
    <w:rPr>
      <w:rFonts w:ascii="Arial" w:hAnsi="Arial" w:cs="Arial"/>
      <w:sz w:val="20"/>
      <w:szCs w:val="20"/>
      <w:lang w:val="en-US" w:eastAsia="ar-SA"/>
    </w:rPr>
  </w:style>
  <w:style w:type="paragraph" w:customStyle="1" w:styleId="TimesNewRoman14125">
    <w:name w:val="Стиль Times New Roman 14 пт По ширине Первая строка:  1.25 см С..."/>
    <w:basedOn w:val="a0"/>
    <w:rsid w:val="00E31D3C"/>
    <w:pPr>
      <w:suppressAutoHyphens/>
      <w:ind w:right="-40" w:firstLine="709"/>
      <w:jc w:val="both"/>
    </w:pPr>
    <w:rPr>
      <w:sz w:val="28"/>
      <w:szCs w:val="20"/>
      <w:lang w:eastAsia="ar-SA"/>
    </w:rPr>
  </w:style>
  <w:style w:type="paragraph" w:customStyle="1" w:styleId="tekstob">
    <w:name w:val="tekstob"/>
    <w:basedOn w:val="a0"/>
    <w:rsid w:val="00E31D3C"/>
    <w:pPr>
      <w:spacing w:before="280" w:after="280"/>
    </w:pPr>
    <w:rPr>
      <w:lang w:eastAsia="ar-SA"/>
    </w:rPr>
  </w:style>
  <w:style w:type="paragraph" w:customStyle="1" w:styleId="u">
    <w:name w:val="u"/>
    <w:basedOn w:val="a0"/>
    <w:rsid w:val="00E31D3C"/>
    <w:pPr>
      <w:ind w:firstLine="390"/>
      <w:jc w:val="both"/>
    </w:pPr>
    <w:rPr>
      <w:lang w:eastAsia="ar-SA"/>
    </w:rPr>
  </w:style>
  <w:style w:type="paragraph" w:customStyle="1" w:styleId="headertext">
    <w:name w:val="headertext"/>
    <w:basedOn w:val="a0"/>
    <w:rsid w:val="00E31D3C"/>
    <w:pPr>
      <w:spacing w:before="280" w:after="280"/>
    </w:pPr>
    <w:rPr>
      <w:lang w:eastAsia="ar-SA"/>
    </w:rPr>
  </w:style>
  <w:style w:type="paragraph" w:customStyle="1" w:styleId="unformattext">
    <w:name w:val="unformattext"/>
    <w:basedOn w:val="a0"/>
    <w:rsid w:val="00E31D3C"/>
    <w:pPr>
      <w:spacing w:before="280" w:after="280"/>
    </w:pPr>
    <w:rPr>
      <w:lang w:eastAsia="ar-SA"/>
    </w:rPr>
  </w:style>
  <w:style w:type="paragraph" w:customStyle="1" w:styleId="NoSpacing2">
    <w:name w:val="No Spacing2"/>
    <w:rsid w:val="00E31D3C"/>
    <w:pPr>
      <w:suppressAutoHyphens/>
      <w:spacing w:after="0" w:line="240" w:lineRule="auto"/>
    </w:pPr>
    <w:rPr>
      <w:rFonts w:ascii="Times New Roman" w:eastAsia="Times New Roman" w:hAnsi="Times New Roman" w:cs="Times New Roman"/>
      <w:lang w:eastAsia="ar-SA"/>
    </w:rPr>
  </w:style>
  <w:style w:type="paragraph" w:customStyle="1" w:styleId="s151">
    <w:name w:val="s_151"/>
    <w:basedOn w:val="a0"/>
    <w:rsid w:val="00E31D3C"/>
    <w:pPr>
      <w:spacing w:before="280" w:after="280"/>
      <w:ind w:left="825"/>
    </w:pPr>
    <w:rPr>
      <w:lang w:eastAsia="ar-SA"/>
    </w:rPr>
  </w:style>
  <w:style w:type="paragraph" w:customStyle="1" w:styleId="affff4">
    <w:name w:val="Подчёркнуный текст"/>
    <w:basedOn w:val="a0"/>
    <w:next w:val="a0"/>
    <w:uiPriority w:val="99"/>
    <w:rsid w:val="00E31D3C"/>
    <w:pPr>
      <w:widowControl w:val="0"/>
      <w:pBdr>
        <w:bottom w:val="single" w:sz="4" w:space="0" w:color="000000"/>
      </w:pBdr>
      <w:autoSpaceDE w:val="0"/>
      <w:ind w:firstLine="720"/>
      <w:jc w:val="both"/>
    </w:pPr>
    <w:rPr>
      <w:lang w:eastAsia="ar-SA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0"/>
    <w:rsid w:val="00E31D3C"/>
    <w:pPr>
      <w:suppressAutoHyphens/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1f8">
    <w:name w:val="Абзац списка1"/>
    <w:basedOn w:val="a0"/>
    <w:rsid w:val="00E31D3C"/>
    <w:pPr>
      <w:suppressAutoHyphens/>
      <w:ind w:left="720" w:firstLine="567"/>
      <w:jc w:val="both"/>
    </w:pPr>
    <w:rPr>
      <w:rFonts w:ascii="Calibri" w:eastAsia="Calibri" w:hAnsi="Calibri" w:cs="Calibri"/>
      <w:kern w:val="1"/>
      <w:sz w:val="22"/>
      <w:szCs w:val="22"/>
      <w:lang w:eastAsia="hi-IN" w:bidi="hi-IN"/>
    </w:rPr>
  </w:style>
  <w:style w:type="paragraph" w:customStyle="1" w:styleId="1f9">
    <w:name w:val="Название1"/>
    <w:basedOn w:val="a0"/>
    <w:rsid w:val="00E31D3C"/>
    <w:pPr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lang w:eastAsia="ar-SA"/>
    </w:rPr>
  </w:style>
  <w:style w:type="paragraph" w:customStyle="1" w:styleId="1fa">
    <w:name w:val="Указатель1"/>
    <w:basedOn w:val="a0"/>
    <w:rsid w:val="00E31D3C"/>
    <w:pPr>
      <w:suppressLineNumbers/>
      <w:suppressAutoHyphens/>
      <w:spacing w:after="200" w:line="276" w:lineRule="auto"/>
    </w:pPr>
    <w:rPr>
      <w:rFonts w:ascii="Calibri" w:eastAsia="Calibri" w:hAnsi="Calibri" w:cs="Mangal"/>
      <w:sz w:val="22"/>
      <w:szCs w:val="22"/>
      <w:lang w:eastAsia="ar-SA"/>
    </w:rPr>
  </w:style>
  <w:style w:type="paragraph" w:customStyle="1" w:styleId="1fb">
    <w:name w:val="Текст примечания1"/>
    <w:basedOn w:val="a0"/>
    <w:rsid w:val="00E31D3C"/>
    <w:pPr>
      <w:suppressAutoHyphens/>
      <w:spacing w:after="200" w:line="276" w:lineRule="auto"/>
    </w:pPr>
    <w:rPr>
      <w:rFonts w:ascii="Calibri" w:eastAsia="Calibri" w:hAnsi="Calibri" w:cs="Calibri"/>
      <w:sz w:val="20"/>
      <w:szCs w:val="20"/>
      <w:lang w:eastAsia="ar-SA"/>
    </w:rPr>
  </w:style>
  <w:style w:type="paragraph" w:customStyle="1" w:styleId="affff5">
    <w:name w:val="Обычный + по ширине"/>
    <w:basedOn w:val="a0"/>
    <w:rsid w:val="00E31D3C"/>
    <w:pPr>
      <w:suppressAutoHyphens/>
      <w:jc w:val="both"/>
    </w:pPr>
    <w:rPr>
      <w:lang w:eastAsia="ar-SA"/>
    </w:rPr>
  </w:style>
  <w:style w:type="paragraph" w:customStyle="1" w:styleId="affff6">
    <w:name w:val="Содержимое таблицы"/>
    <w:basedOn w:val="a0"/>
    <w:rsid w:val="00E31D3C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fff7">
    <w:name w:val="Заголовок таблицы"/>
    <w:basedOn w:val="affff6"/>
    <w:rsid w:val="00E31D3C"/>
    <w:pPr>
      <w:jc w:val="center"/>
    </w:pPr>
    <w:rPr>
      <w:b/>
      <w:bCs/>
    </w:rPr>
  </w:style>
  <w:style w:type="paragraph" w:customStyle="1" w:styleId="2e">
    <w:name w:val="Абзац списка2"/>
    <w:basedOn w:val="a0"/>
    <w:rsid w:val="00E31D3C"/>
    <w:pPr>
      <w:suppressAutoHyphens/>
      <w:ind w:left="720" w:firstLine="567"/>
      <w:jc w:val="both"/>
    </w:pPr>
    <w:rPr>
      <w:rFonts w:ascii="Calibri" w:eastAsia="Calibri" w:hAnsi="Calibri" w:cs="Calibri"/>
      <w:kern w:val="1"/>
      <w:sz w:val="22"/>
      <w:szCs w:val="22"/>
      <w:lang w:eastAsia="hi-IN" w:bidi="hi-IN"/>
    </w:rPr>
  </w:style>
  <w:style w:type="paragraph" w:customStyle="1" w:styleId="37">
    <w:name w:val="Абзац списка3"/>
    <w:basedOn w:val="a0"/>
    <w:rsid w:val="00E31D3C"/>
    <w:pPr>
      <w:suppressAutoHyphens/>
      <w:ind w:left="720" w:firstLine="567"/>
      <w:jc w:val="both"/>
    </w:pPr>
    <w:rPr>
      <w:rFonts w:ascii="Calibri" w:eastAsia="Calibri" w:hAnsi="Calibri" w:cs="Calibri"/>
      <w:kern w:val="1"/>
      <w:sz w:val="22"/>
      <w:szCs w:val="22"/>
      <w:lang w:eastAsia="hi-IN" w:bidi="hi-IN"/>
    </w:rPr>
  </w:style>
  <w:style w:type="paragraph" w:customStyle="1" w:styleId="42">
    <w:name w:val="Абзац списка4"/>
    <w:basedOn w:val="a0"/>
    <w:rsid w:val="00E31D3C"/>
    <w:pPr>
      <w:suppressAutoHyphens/>
      <w:ind w:left="720" w:firstLine="567"/>
      <w:jc w:val="both"/>
    </w:pPr>
    <w:rPr>
      <w:rFonts w:ascii="Calibri" w:eastAsia="Calibri" w:hAnsi="Calibri" w:cs="Calibri"/>
      <w:kern w:val="1"/>
      <w:sz w:val="22"/>
      <w:szCs w:val="22"/>
      <w:lang w:eastAsia="hi-IN" w:bidi="hi-IN"/>
    </w:rPr>
  </w:style>
  <w:style w:type="paragraph" w:customStyle="1" w:styleId="52">
    <w:name w:val="Абзац списка5"/>
    <w:basedOn w:val="a0"/>
    <w:rsid w:val="00E31D3C"/>
    <w:pPr>
      <w:suppressAutoHyphens/>
      <w:ind w:left="720" w:firstLine="567"/>
      <w:jc w:val="both"/>
    </w:pPr>
    <w:rPr>
      <w:rFonts w:ascii="Calibri" w:eastAsia="Calibri" w:hAnsi="Calibri" w:cs="Calibri"/>
      <w:kern w:val="1"/>
      <w:sz w:val="22"/>
      <w:szCs w:val="22"/>
      <w:lang w:eastAsia="hi-IN" w:bidi="hi-IN"/>
    </w:rPr>
  </w:style>
  <w:style w:type="paragraph" w:customStyle="1" w:styleId="63">
    <w:name w:val="Абзац списка6"/>
    <w:basedOn w:val="a0"/>
    <w:rsid w:val="00E31D3C"/>
    <w:pPr>
      <w:suppressAutoHyphens/>
      <w:ind w:left="720" w:firstLine="567"/>
      <w:jc w:val="both"/>
    </w:pPr>
    <w:rPr>
      <w:rFonts w:ascii="Calibri" w:eastAsia="Calibri" w:hAnsi="Calibri" w:cs="Calibri"/>
      <w:kern w:val="1"/>
      <w:sz w:val="22"/>
      <w:szCs w:val="22"/>
      <w:lang w:eastAsia="hi-IN" w:bidi="hi-IN"/>
    </w:rPr>
  </w:style>
  <w:style w:type="paragraph" w:customStyle="1" w:styleId="s3">
    <w:name w:val="s_3"/>
    <w:basedOn w:val="a0"/>
    <w:rsid w:val="00E31D3C"/>
    <w:pPr>
      <w:spacing w:before="280" w:after="280"/>
    </w:pPr>
    <w:rPr>
      <w:lang w:eastAsia="ar-SA"/>
    </w:rPr>
  </w:style>
  <w:style w:type="paragraph" w:customStyle="1" w:styleId="72">
    <w:name w:val="Абзац списка7"/>
    <w:basedOn w:val="a0"/>
    <w:rsid w:val="00E31D3C"/>
    <w:pPr>
      <w:autoSpaceDE w:val="0"/>
      <w:ind w:left="720" w:firstLine="567"/>
      <w:jc w:val="both"/>
    </w:pPr>
    <w:rPr>
      <w:rFonts w:ascii="Calibri" w:eastAsia="Calibri" w:hAnsi="Calibri" w:cs="Calibri"/>
      <w:kern w:val="1"/>
      <w:sz w:val="22"/>
      <w:szCs w:val="22"/>
      <w:lang w:eastAsia="hi-IN" w:bidi="hi-IN"/>
    </w:rPr>
  </w:style>
  <w:style w:type="paragraph" w:styleId="afe">
    <w:name w:val="Plain Text"/>
    <w:basedOn w:val="a0"/>
    <w:link w:val="afd"/>
    <w:uiPriority w:val="99"/>
    <w:rsid w:val="00E31D3C"/>
    <w:pPr>
      <w:suppressAutoHyphens/>
      <w:jc w:val="both"/>
    </w:pPr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fc">
    <w:name w:val="Текст Знак1"/>
    <w:basedOn w:val="a1"/>
    <w:uiPriority w:val="99"/>
    <w:semiHidden/>
    <w:rsid w:val="00E31D3C"/>
    <w:rPr>
      <w:rFonts w:ascii="Consolas" w:eastAsia="Times New Roman" w:hAnsi="Consolas" w:cs="Times New Roman"/>
      <w:sz w:val="21"/>
      <w:szCs w:val="21"/>
      <w:lang w:eastAsia="ru-RU"/>
    </w:rPr>
  </w:style>
  <w:style w:type="paragraph" w:styleId="35">
    <w:name w:val="Body Text Indent 3"/>
    <w:basedOn w:val="a0"/>
    <w:link w:val="34"/>
    <w:rsid w:val="00E31D3C"/>
    <w:pPr>
      <w:widowControl w:val="0"/>
      <w:suppressAutoHyphens/>
      <w:autoSpaceDE w:val="0"/>
      <w:autoSpaceDN w:val="0"/>
      <w:ind w:left="900"/>
      <w:jc w:val="both"/>
    </w:pPr>
    <w:rPr>
      <w:rFonts w:ascii="Courier New" w:eastAsiaTheme="minorHAnsi" w:hAnsi="Courier New" w:cs="Courier New"/>
      <w:sz w:val="28"/>
      <w:szCs w:val="22"/>
      <w:lang w:eastAsia="en-US"/>
    </w:rPr>
  </w:style>
  <w:style w:type="character" w:customStyle="1" w:styleId="312">
    <w:name w:val="Основной текст с отступом 3 Знак1"/>
    <w:basedOn w:val="a1"/>
    <w:uiPriority w:val="99"/>
    <w:semiHidden/>
    <w:rsid w:val="00E31D3C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List0">
    <w:name w:val="List 0"/>
    <w:basedOn w:val="a3"/>
    <w:autoRedefine/>
    <w:semiHidden/>
    <w:rsid w:val="00E31D3C"/>
  </w:style>
  <w:style w:type="character" w:styleId="affff8">
    <w:name w:val="annotation reference"/>
    <w:rsid w:val="00E31D3C"/>
    <w:rPr>
      <w:sz w:val="18"/>
      <w:szCs w:val="18"/>
    </w:rPr>
  </w:style>
  <w:style w:type="paragraph" w:styleId="affff9">
    <w:name w:val="caption"/>
    <w:basedOn w:val="a0"/>
    <w:next w:val="a0"/>
    <w:qFormat/>
    <w:rsid w:val="00E31D3C"/>
    <w:pPr>
      <w:widowControl w:val="0"/>
      <w:ind w:left="-57" w:right="-57" w:firstLine="709"/>
      <w:jc w:val="center"/>
    </w:pPr>
    <w:rPr>
      <w:rFonts w:eastAsia="Calibri"/>
      <w:b/>
      <w:sz w:val="20"/>
      <w:szCs w:val="28"/>
      <w:lang w:eastAsia="en-US"/>
    </w:rPr>
  </w:style>
  <w:style w:type="paragraph" w:styleId="25">
    <w:name w:val="Body Text 2"/>
    <w:basedOn w:val="a0"/>
    <w:link w:val="24"/>
    <w:rsid w:val="00E31D3C"/>
    <w:pPr>
      <w:widowControl w:val="0"/>
      <w:tabs>
        <w:tab w:val="left" w:pos="6237"/>
      </w:tabs>
      <w:ind w:firstLine="709"/>
      <w:jc w:val="center"/>
    </w:pPr>
    <w:rPr>
      <w:rFonts w:asciiTheme="minorHAnsi" w:eastAsia="Calibri" w:hAnsiTheme="minorHAnsi" w:cstheme="minorBidi"/>
      <w:sz w:val="28"/>
      <w:szCs w:val="28"/>
      <w:lang w:eastAsia="en-US"/>
    </w:rPr>
  </w:style>
  <w:style w:type="character" w:customStyle="1" w:styleId="213">
    <w:name w:val="Основной текст 2 Знак1"/>
    <w:basedOn w:val="a1"/>
    <w:uiPriority w:val="99"/>
    <w:semiHidden/>
    <w:rsid w:val="00E31D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0"/>
    <w:link w:val="26"/>
    <w:rsid w:val="00E31D3C"/>
    <w:pPr>
      <w:widowControl w:val="0"/>
      <w:spacing w:before="600"/>
      <w:ind w:firstLine="709"/>
      <w:jc w:val="both"/>
    </w:pPr>
    <w:rPr>
      <w:rFonts w:asciiTheme="minorHAnsi" w:eastAsia="Calibri" w:hAnsiTheme="minorHAnsi" w:cstheme="minorBidi"/>
      <w:sz w:val="28"/>
      <w:szCs w:val="28"/>
      <w:lang w:eastAsia="en-US"/>
    </w:rPr>
  </w:style>
  <w:style w:type="character" w:customStyle="1" w:styleId="214">
    <w:name w:val="Основной текст с отступом 2 Знак1"/>
    <w:basedOn w:val="a1"/>
    <w:uiPriority w:val="99"/>
    <w:semiHidden/>
    <w:rsid w:val="00E31D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0"/>
    <w:link w:val="32"/>
    <w:rsid w:val="00E31D3C"/>
    <w:pPr>
      <w:widowControl w:val="0"/>
      <w:ind w:firstLine="709"/>
      <w:jc w:val="both"/>
    </w:pPr>
    <w:rPr>
      <w:rFonts w:asciiTheme="minorHAnsi" w:eastAsia="Calibri" w:hAnsiTheme="minorHAnsi" w:cstheme="minorBidi"/>
      <w:color w:val="FF0000"/>
      <w:sz w:val="26"/>
      <w:szCs w:val="28"/>
      <w:lang w:eastAsia="en-US"/>
    </w:rPr>
  </w:style>
  <w:style w:type="character" w:customStyle="1" w:styleId="313">
    <w:name w:val="Основной текст 3 Знак1"/>
    <w:basedOn w:val="a1"/>
    <w:uiPriority w:val="99"/>
    <w:semiHidden/>
    <w:rsid w:val="00E31D3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5">
    <w:name w:val="Document Map"/>
    <w:basedOn w:val="a0"/>
    <w:link w:val="1b"/>
    <w:rsid w:val="00E31D3C"/>
    <w:pPr>
      <w:widowControl w:val="0"/>
      <w:ind w:firstLine="709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2f">
    <w:name w:val="Схема документа Знак2"/>
    <w:basedOn w:val="a1"/>
    <w:uiPriority w:val="99"/>
    <w:semiHidden/>
    <w:rsid w:val="00E31D3C"/>
    <w:rPr>
      <w:rFonts w:ascii="Segoe UI" w:eastAsia="Times New Roman" w:hAnsi="Segoe UI" w:cs="Segoe UI"/>
      <w:sz w:val="16"/>
      <w:szCs w:val="16"/>
      <w:lang w:eastAsia="ru-RU"/>
    </w:rPr>
  </w:style>
  <w:style w:type="numbering" w:customStyle="1" w:styleId="1fd">
    <w:name w:val="Нет списка1"/>
    <w:next w:val="a3"/>
    <w:uiPriority w:val="99"/>
    <w:semiHidden/>
    <w:unhideWhenUsed/>
    <w:rsid w:val="00E31D3C"/>
  </w:style>
  <w:style w:type="numbering" w:customStyle="1" w:styleId="2f0">
    <w:name w:val="Нет списка2"/>
    <w:next w:val="a3"/>
    <w:uiPriority w:val="99"/>
    <w:semiHidden/>
    <w:unhideWhenUsed/>
    <w:rsid w:val="00E31D3C"/>
  </w:style>
  <w:style w:type="numbering" w:customStyle="1" w:styleId="List01">
    <w:name w:val="List 01"/>
    <w:basedOn w:val="a3"/>
    <w:autoRedefine/>
    <w:semiHidden/>
    <w:rsid w:val="00E31D3C"/>
    <w:pPr>
      <w:numPr>
        <w:numId w:val="10"/>
      </w:numPr>
    </w:pPr>
  </w:style>
  <w:style w:type="numbering" w:customStyle="1" w:styleId="11">
    <w:name w:val="Стиль11"/>
    <w:rsid w:val="00E31D3C"/>
    <w:pPr>
      <w:numPr>
        <w:numId w:val="9"/>
      </w:numPr>
    </w:pPr>
  </w:style>
  <w:style w:type="numbering" w:customStyle="1" w:styleId="List02">
    <w:name w:val="List 02"/>
    <w:basedOn w:val="a3"/>
    <w:autoRedefine/>
    <w:semiHidden/>
    <w:rsid w:val="00E31D3C"/>
  </w:style>
  <w:style w:type="numbering" w:customStyle="1" w:styleId="120">
    <w:name w:val="Стиль12"/>
    <w:rsid w:val="00E31D3C"/>
  </w:style>
  <w:style w:type="numbering" w:customStyle="1" w:styleId="List03">
    <w:name w:val="List 03"/>
    <w:basedOn w:val="a3"/>
    <w:autoRedefine/>
    <w:semiHidden/>
    <w:rsid w:val="00E31D3C"/>
    <w:pPr>
      <w:numPr>
        <w:numId w:val="6"/>
      </w:numPr>
    </w:pPr>
  </w:style>
  <w:style w:type="numbering" w:customStyle="1" w:styleId="13">
    <w:name w:val="Стиль13"/>
    <w:rsid w:val="00E31D3C"/>
    <w:pPr>
      <w:numPr>
        <w:numId w:val="5"/>
      </w:numPr>
    </w:pPr>
  </w:style>
  <w:style w:type="numbering" w:customStyle="1" w:styleId="List04">
    <w:name w:val="List 04"/>
    <w:basedOn w:val="a3"/>
    <w:autoRedefine/>
    <w:semiHidden/>
    <w:rsid w:val="00E31D3C"/>
    <w:pPr>
      <w:numPr>
        <w:numId w:val="8"/>
      </w:numPr>
    </w:pPr>
  </w:style>
  <w:style w:type="numbering" w:customStyle="1" w:styleId="14">
    <w:name w:val="Стиль14"/>
    <w:rsid w:val="00E31D3C"/>
    <w:pPr>
      <w:numPr>
        <w:numId w:val="7"/>
      </w:numPr>
    </w:pPr>
  </w:style>
  <w:style w:type="character" w:customStyle="1" w:styleId="ng-binding">
    <w:name w:val="ng-binding"/>
    <w:rsid w:val="00E31D3C"/>
  </w:style>
  <w:style w:type="paragraph" w:customStyle="1" w:styleId="msonormal0">
    <w:name w:val="msonormal"/>
    <w:basedOn w:val="a0"/>
    <w:rsid w:val="00F8066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75120-AA59-4513-95F0-ED82714C7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Чепчиташева Наталья Сергеевна.</dc:creator>
  <cp:lastModifiedBy>Малимонова Алёна Олеговна</cp:lastModifiedBy>
  <cp:revision>5</cp:revision>
  <dcterms:created xsi:type="dcterms:W3CDTF">2020-12-29T05:33:00Z</dcterms:created>
  <dcterms:modified xsi:type="dcterms:W3CDTF">2022-02-28T09:24:00Z</dcterms:modified>
</cp:coreProperties>
</file>